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5807" w:rsidRPr="00E729E4" w:rsidRDefault="00E729E4" w:rsidP="00CD75DC">
      <w:pPr>
        <w:pStyle w:val="tekstdokumentu"/>
        <w:rPr>
          <w:b/>
        </w:rPr>
      </w:pPr>
      <w:bookmarkStart w:id="0" w:name="_GoBack"/>
      <w:bookmarkEnd w:id="0"/>
      <w:r w:rsidRPr="00E729E4">
        <w:t>Numer sprawy 2</w:t>
      </w:r>
      <w:r w:rsidR="009440B0" w:rsidRPr="00E729E4">
        <w:t>/2017</w:t>
      </w:r>
      <w:r w:rsidR="003558C1" w:rsidRPr="00E729E4">
        <w:tab/>
      </w:r>
      <w:r w:rsidR="00B65807" w:rsidRPr="00E729E4">
        <w:rPr>
          <w:b/>
        </w:rPr>
        <w:t xml:space="preserve">załącznik nr </w:t>
      </w:r>
      <w:r w:rsidR="00923791" w:rsidRPr="00E729E4">
        <w:rPr>
          <w:b/>
        </w:rPr>
        <w:t>2</w:t>
      </w:r>
      <w:r w:rsidR="00B65807" w:rsidRPr="00E729E4">
        <w:rPr>
          <w:b/>
        </w:rPr>
        <w:t xml:space="preserve"> do SI</w:t>
      </w:r>
      <w:r w:rsidR="005551A5" w:rsidRPr="00E729E4">
        <w:rPr>
          <w:b/>
        </w:rPr>
        <w:t>W</w:t>
      </w:r>
      <w:r w:rsidR="00B65807" w:rsidRPr="00E729E4">
        <w:rPr>
          <w:b/>
        </w:rPr>
        <w:t>Z</w:t>
      </w:r>
    </w:p>
    <w:p w:rsidR="00B65807" w:rsidRPr="00E729E4" w:rsidRDefault="00B65807" w:rsidP="002E0296">
      <w:pPr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E729E4">
        <w:rPr>
          <w:rFonts w:ascii="Times New Roman" w:hAnsi="Times New Roman"/>
          <w:b/>
          <w:color w:val="000000" w:themeColor="text1"/>
          <w:sz w:val="24"/>
        </w:rPr>
        <w:t>FORMULARZ OFERTOWY</w:t>
      </w:r>
    </w:p>
    <w:p w:rsidR="00B65807" w:rsidRPr="00E729E4" w:rsidRDefault="00B65807" w:rsidP="002E0296">
      <w:pPr>
        <w:tabs>
          <w:tab w:val="left" w:leader="dot" w:pos="9639"/>
        </w:tabs>
        <w:spacing w:before="180"/>
        <w:rPr>
          <w:rFonts w:ascii="Times New Roman" w:hAnsi="Times New Roman"/>
          <w:color w:val="000000" w:themeColor="text1"/>
          <w:sz w:val="24"/>
        </w:rPr>
      </w:pPr>
      <w:r w:rsidRPr="00E729E4">
        <w:rPr>
          <w:rFonts w:ascii="Times New Roman" w:hAnsi="Times New Roman"/>
          <w:color w:val="000000" w:themeColor="text1"/>
          <w:sz w:val="24"/>
        </w:rPr>
        <w:tab/>
      </w:r>
    </w:p>
    <w:p w:rsidR="00B65807" w:rsidRPr="00E729E4" w:rsidRDefault="00B65807" w:rsidP="002E0296">
      <w:pPr>
        <w:tabs>
          <w:tab w:val="left" w:leader="dot" w:pos="9639"/>
        </w:tabs>
        <w:spacing w:before="180"/>
        <w:rPr>
          <w:rFonts w:ascii="Times New Roman" w:hAnsi="Times New Roman"/>
          <w:color w:val="000000" w:themeColor="text1"/>
          <w:sz w:val="24"/>
        </w:rPr>
      </w:pPr>
      <w:r w:rsidRPr="00E729E4">
        <w:rPr>
          <w:rFonts w:ascii="Times New Roman" w:hAnsi="Times New Roman"/>
          <w:color w:val="000000" w:themeColor="text1"/>
          <w:sz w:val="24"/>
        </w:rPr>
        <w:tab/>
      </w:r>
    </w:p>
    <w:p w:rsidR="00B65807" w:rsidRPr="00E729E4" w:rsidRDefault="00B65807" w:rsidP="002E0296">
      <w:pPr>
        <w:tabs>
          <w:tab w:val="center" w:pos="4820"/>
        </w:tabs>
        <w:rPr>
          <w:rFonts w:ascii="Times New Roman" w:hAnsi="Times New Roman"/>
          <w:color w:val="000000" w:themeColor="text1"/>
          <w:sz w:val="24"/>
        </w:rPr>
      </w:pPr>
      <w:r w:rsidRPr="00E729E4">
        <w:rPr>
          <w:rFonts w:ascii="Times New Roman" w:hAnsi="Times New Roman"/>
          <w:color w:val="000000" w:themeColor="text1"/>
          <w:sz w:val="24"/>
        </w:rPr>
        <w:tab/>
        <w:t>(pełna nazwa i adres Wykonawcy)*</w:t>
      </w:r>
    </w:p>
    <w:p w:rsidR="00B65807" w:rsidRPr="00E729E4" w:rsidRDefault="00B65807" w:rsidP="002E0296">
      <w:pPr>
        <w:tabs>
          <w:tab w:val="center" w:pos="4820"/>
        </w:tabs>
        <w:jc w:val="center"/>
        <w:rPr>
          <w:rFonts w:ascii="Times New Roman" w:hAnsi="Times New Roman"/>
          <w:color w:val="000000" w:themeColor="text1"/>
          <w:szCs w:val="20"/>
        </w:rPr>
      </w:pPr>
      <w:r w:rsidRPr="00E729E4">
        <w:rPr>
          <w:rFonts w:ascii="Times New Roman" w:hAnsi="Times New Roman"/>
          <w:i/>
          <w:color w:val="000000" w:themeColor="text1"/>
          <w:szCs w:val="20"/>
        </w:rPr>
        <w:t>w przypadku Wykonawców wspólnie ubiegających się o zamówienie (np. konsorcjum, spółka cywilna tj. wspólnicy spółki cywilnej) należy wymienić wszystkich Wykonawców wspólnie ubiegających się o zamówienie (w przypadku spółki cywilnej należy wymienić wszystkich wspólników spółki cywilnej)</w:t>
      </w:r>
    </w:p>
    <w:p w:rsidR="00B65807" w:rsidRPr="00E729E4" w:rsidRDefault="00B65807" w:rsidP="002E0296">
      <w:pPr>
        <w:tabs>
          <w:tab w:val="left" w:leader="dot" w:pos="4820"/>
          <w:tab w:val="right" w:leader="dot" w:pos="9639"/>
        </w:tabs>
        <w:spacing w:before="180"/>
        <w:rPr>
          <w:rFonts w:ascii="Times New Roman" w:hAnsi="Times New Roman"/>
          <w:color w:val="000000" w:themeColor="text1"/>
          <w:sz w:val="24"/>
          <w:lang w:val="en-US"/>
        </w:rPr>
      </w:pPr>
      <w:r w:rsidRPr="00E729E4">
        <w:rPr>
          <w:rFonts w:ascii="Times New Roman" w:hAnsi="Times New Roman"/>
          <w:color w:val="000000" w:themeColor="text1"/>
          <w:sz w:val="24"/>
          <w:lang w:val="en-US"/>
        </w:rPr>
        <w:t>REGON</w:t>
      </w:r>
      <w:r w:rsidRPr="00E729E4">
        <w:rPr>
          <w:rFonts w:ascii="Times New Roman" w:hAnsi="Times New Roman"/>
          <w:color w:val="000000" w:themeColor="text1"/>
          <w:sz w:val="24"/>
          <w:lang w:val="en-US"/>
        </w:rPr>
        <w:tab/>
        <w:t>NIP</w:t>
      </w:r>
      <w:r w:rsidRPr="00E729E4">
        <w:rPr>
          <w:rFonts w:ascii="Times New Roman" w:hAnsi="Times New Roman"/>
          <w:color w:val="000000" w:themeColor="text1"/>
          <w:sz w:val="24"/>
          <w:lang w:val="en-US"/>
        </w:rPr>
        <w:tab/>
      </w:r>
    </w:p>
    <w:p w:rsidR="00B65807" w:rsidRPr="00E729E4" w:rsidRDefault="00B65807" w:rsidP="002E0296">
      <w:pPr>
        <w:tabs>
          <w:tab w:val="left" w:leader="dot" w:pos="2793"/>
          <w:tab w:val="left" w:leader="dot" w:pos="5301"/>
          <w:tab w:val="left" w:leader="dot" w:pos="9639"/>
        </w:tabs>
        <w:spacing w:before="180"/>
        <w:rPr>
          <w:rFonts w:ascii="Times New Roman" w:hAnsi="Times New Roman"/>
          <w:color w:val="000000" w:themeColor="text1"/>
          <w:sz w:val="24"/>
          <w:lang w:val="en-US"/>
        </w:rPr>
      </w:pPr>
      <w:r w:rsidRPr="00E729E4">
        <w:rPr>
          <w:rFonts w:ascii="Times New Roman" w:hAnsi="Times New Roman"/>
          <w:color w:val="000000" w:themeColor="text1"/>
          <w:sz w:val="24"/>
          <w:lang w:val="en-US"/>
        </w:rPr>
        <w:t>tel.</w:t>
      </w:r>
      <w:r w:rsidRPr="00E729E4">
        <w:rPr>
          <w:rFonts w:ascii="Times New Roman" w:hAnsi="Times New Roman"/>
          <w:color w:val="000000" w:themeColor="text1"/>
          <w:sz w:val="24"/>
          <w:lang w:val="en-US"/>
        </w:rPr>
        <w:tab/>
        <w:t>fax.</w:t>
      </w:r>
      <w:r w:rsidRPr="00E729E4">
        <w:rPr>
          <w:rFonts w:ascii="Times New Roman" w:hAnsi="Times New Roman"/>
          <w:color w:val="000000" w:themeColor="text1"/>
          <w:sz w:val="24"/>
          <w:lang w:val="en-US"/>
        </w:rPr>
        <w:tab/>
        <w:t>adres e-mail</w:t>
      </w:r>
      <w:r w:rsidRPr="00E729E4">
        <w:rPr>
          <w:rFonts w:ascii="Times New Roman" w:hAnsi="Times New Roman"/>
          <w:color w:val="000000" w:themeColor="text1"/>
          <w:sz w:val="24"/>
          <w:lang w:val="en-US"/>
        </w:rPr>
        <w:tab/>
      </w:r>
    </w:p>
    <w:p w:rsidR="00B65807" w:rsidRPr="00E729E4" w:rsidRDefault="00B65807" w:rsidP="002E0296">
      <w:pPr>
        <w:spacing w:before="240"/>
        <w:rPr>
          <w:rFonts w:ascii="Times New Roman" w:hAnsi="Times New Roman"/>
          <w:color w:val="000000" w:themeColor="text1"/>
          <w:sz w:val="24"/>
        </w:rPr>
      </w:pPr>
      <w:r w:rsidRPr="00E729E4">
        <w:rPr>
          <w:rFonts w:ascii="Times New Roman" w:hAnsi="Times New Roman"/>
          <w:color w:val="000000" w:themeColor="text1"/>
          <w:sz w:val="24"/>
        </w:rPr>
        <w:t>W odpowiedzi na ogłoszenie o zamówieniu</w:t>
      </w:r>
      <w:r w:rsidR="00C970E4" w:rsidRPr="00E729E4">
        <w:rPr>
          <w:rFonts w:ascii="Times New Roman" w:hAnsi="Times New Roman"/>
          <w:color w:val="000000" w:themeColor="text1"/>
          <w:sz w:val="24"/>
        </w:rPr>
        <w:t>,</w:t>
      </w:r>
      <w:r w:rsidRPr="00E729E4">
        <w:rPr>
          <w:rFonts w:ascii="Times New Roman" w:hAnsi="Times New Roman"/>
          <w:color w:val="000000" w:themeColor="text1"/>
          <w:sz w:val="24"/>
        </w:rPr>
        <w:t xml:space="preserve"> dla postępowania o udzielenie zamówienia publicznego, prowadzonego w trybie przetargu nieograniczonego, na:</w:t>
      </w:r>
    </w:p>
    <w:p w:rsidR="00AC7D2D" w:rsidRPr="00E729E4" w:rsidRDefault="003C3C4F" w:rsidP="002E0296">
      <w:pPr>
        <w:pStyle w:val="Tekstpodstawowy3"/>
        <w:spacing w:after="120"/>
        <w:jc w:val="center"/>
        <w:rPr>
          <w:rFonts w:ascii="Times New Roman" w:hAnsi="Times New Roman"/>
          <w:b/>
          <w:i w:val="0"/>
          <w:color w:val="000000" w:themeColor="text1"/>
          <w:sz w:val="24"/>
        </w:rPr>
      </w:pPr>
      <w:r w:rsidRPr="00E729E4">
        <w:rPr>
          <w:rFonts w:ascii="Times New Roman" w:hAnsi="Times New Roman"/>
          <w:b/>
          <w:i w:val="0"/>
          <w:color w:val="000000" w:themeColor="text1"/>
          <w:sz w:val="24"/>
        </w:rPr>
        <w:t>Dostawę wyposażenia pracowni szkoleniowej operatorów obrabiarek CNC</w:t>
      </w:r>
    </w:p>
    <w:p w:rsidR="00AE5CB9" w:rsidRPr="00E729E4" w:rsidRDefault="00AE5CB9" w:rsidP="002E0296">
      <w:pPr>
        <w:numPr>
          <w:ilvl w:val="0"/>
          <w:numId w:val="5"/>
        </w:numPr>
        <w:tabs>
          <w:tab w:val="clear" w:pos="540"/>
          <w:tab w:val="num" w:pos="426"/>
          <w:tab w:val="left" w:leader="dot" w:pos="5757"/>
          <w:tab w:val="right" w:leader="dot" w:pos="9633"/>
        </w:tabs>
        <w:ind w:left="360"/>
        <w:rPr>
          <w:rFonts w:ascii="Times New Roman" w:hAnsi="Times New Roman"/>
          <w:color w:val="000000" w:themeColor="text1"/>
          <w:sz w:val="24"/>
        </w:rPr>
      </w:pPr>
      <w:r w:rsidRPr="00E729E4">
        <w:rPr>
          <w:rFonts w:ascii="Times New Roman" w:hAnsi="Times New Roman"/>
          <w:color w:val="000000" w:themeColor="text1"/>
          <w:sz w:val="24"/>
          <w:lang w:eastAsia="pl-PL"/>
        </w:rPr>
        <w:t xml:space="preserve">Oferujemy wykonanie </w:t>
      </w:r>
      <w:r w:rsidR="003C3C4F" w:rsidRPr="00E729E4">
        <w:rPr>
          <w:rFonts w:ascii="Times New Roman" w:hAnsi="Times New Roman"/>
          <w:color w:val="000000" w:themeColor="text1"/>
          <w:sz w:val="24"/>
          <w:lang w:eastAsia="pl-PL"/>
        </w:rPr>
        <w:t>całości przedmiotu zamówienia za wynagrodzenie ryczałtowe na</w:t>
      </w:r>
      <w:r w:rsidR="00521E6D" w:rsidRPr="00E729E4">
        <w:rPr>
          <w:rFonts w:ascii="Times New Roman" w:hAnsi="Times New Roman"/>
          <w:color w:val="000000" w:themeColor="text1"/>
          <w:sz w:val="24"/>
          <w:lang w:eastAsia="pl-PL"/>
        </w:rPr>
        <w:t> </w:t>
      </w:r>
      <w:r w:rsidR="003C3C4F" w:rsidRPr="00E729E4">
        <w:rPr>
          <w:rFonts w:ascii="Times New Roman" w:hAnsi="Times New Roman"/>
          <w:color w:val="000000" w:themeColor="text1"/>
          <w:sz w:val="24"/>
          <w:lang w:eastAsia="pl-PL"/>
        </w:rPr>
        <w:t>następujących warunkach: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"/>
        <w:gridCol w:w="3766"/>
        <w:gridCol w:w="1224"/>
        <w:gridCol w:w="2321"/>
        <w:gridCol w:w="2268"/>
      </w:tblGrid>
      <w:tr w:rsidR="00E729E4" w:rsidRPr="00E729E4" w:rsidTr="002C4DBD">
        <w:trPr>
          <w:cantSplit/>
          <w:tblHeader/>
          <w:jc w:val="center"/>
        </w:trPr>
        <w:tc>
          <w:tcPr>
            <w:tcW w:w="622" w:type="dxa"/>
            <w:vAlign w:val="center"/>
          </w:tcPr>
          <w:p w:rsidR="00AE5CB9" w:rsidRPr="00E729E4" w:rsidRDefault="00AE5CB9" w:rsidP="00AD4DB9">
            <w:pPr>
              <w:pStyle w:val="Tekstprzypisudolnego"/>
              <w:spacing w:line="240" w:lineRule="auto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LP</w:t>
            </w:r>
          </w:p>
        </w:tc>
        <w:tc>
          <w:tcPr>
            <w:tcW w:w="3766" w:type="dxa"/>
            <w:vAlign w:val="center"/>
          </w:tcPr>
          <w:p w:rsidR="00AE5CB9" w:rsidRPr="00E729E4" w:rsidRDefault="00AE5CB9" w:rsidP="00AD4DB9">
            <w:pPr>
              <w:pStyle w:val="Tekstprzypisudolnego"/>
              <w:spacing w:line="240" w:lineRule="auto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Przedmiot zamówienia</w:t>
            </w:r>
          </w:p>
        </w:tc>
        <w:tc>
          <w:tcPr>
            <w:tcW w:w="1224" w:type="dxa"/>
            <w:vAlign w:val="center"/>
          </w:tcPr>
          <w:p w:rsidR="00AE5CB9" w:rsidRPr="00E729E4" w:rsidRDefault="00AE5CB9" w:rsidP="00AD4DB9">
            <w:pPr>
              <w:pStyle w:val="Tekstprzypisudolnego"/>
              <w:spacing w:line="240" w:lineRule="aut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Ilość</w:t>
            </w:r>
          </w:p>
        </w:tc>
        <w:tc>
          <w:tcPr>
            <w:tcW w:w="2321" w:type="dxa"/>
            <w:vAlign w:val="center"/>
          </w:tcPr>
          <w:p w:rsidR="00AE5CB9" w:rsidRPr="00E729E4" w:rsidRDefault="00AE5CB9" w:rsidP="00AD4DB9">
            <w:pPr>
              <w:pStyle w:val="Tekstprzypisudolnego"/>
              <w:spacing w:line="240" w:lineRule="aut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Cena jednostkowa brutto</w:t>
            </w:r>
            <w:r w:rsidR="00521E6D"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**</w:t>
            </w:r>
          </w:p>
          <w:p w:rsidR="00AE5CB9" w:rsidRPr="00E729E4" w:rsidRDefault="00AE5CB9" w:rsidP="00AD4DB9">
            <w:pPr>
              <w:pStyle w:val="Tekstprzypisudolnego"/>
              <w:spacing w:line="240" w:lineRule="aut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(w zł)</w:t>
            </w:r>
          </w:p>
        </w:tc>
        <w:tc>
          <w:tcPr>
            <w:tcW w:w="2268" w:type="dxa"/>
            <w:vAlign w:val="center"/>
          </w:tcPr>
          <w:p w:rsidR="00AE5CB9" w:rsidRPr="00E729E4" w:rsidRDefault="00AE5CB9" w:rsidP="00AD4DB9">
            <w:pPr>
              <w:pStyle w:val="Tekstprzypisudolnego"/>
              <w:spacing w:line="240" w:lineRule="aut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Wartość brutto</w:t>
            </w:r>
            <w:r w:rsidR="00521E6D"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**</w:t>
            </w:r>
          </w:p>
          <w:p w:rsidR="00AE5CB9" w:rsidRPr="00E729E4" w:rsidRDefault="00AE5CB9" w:rsidP="00AD4DB9">
            <w:pPr>
              <w:pStyle w:val="Tekstprzypisudolnego"/>
              <w:spacing w:line="240" w:lineRule="aut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(w zł)</w:t>
            </w:r>
          </w:p>
        </w:tc>
      </w:tr>
      <w:tr w:rsidR="00E729E4" w:rsidRPr="00E729E4" w:rsidTr="002C4DBD">
        <w:trPr>
          <w:cantSplit/>
          <w:tblHeader/>
          <w:jc w:val="center"/>
        </w:trPr>
        <w:tc>
          <w:tcPr>
            <w:tcW w:w="622" w:type="dxa"/>
            <w:vAlign w:val="center"/>
          </w:tcPr>
          <w:p w:rsidR="00AE5CB9" w:rsidRPr="00E729E4" w:rsidRDefault="00AE5CB9" w:rsidP="002E0296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(1)</w:t>
            </w:r>
          </w:p>
        </w:tc>
        <w:tc>
          <w:tcPr>
            <w:tcW w:w="3766" w:type="dxa"/>
            <w:vAlign w:val="center"/>
          </w:tcPr>
          <w:p w:rsidR="00AE5CB9" w:rsidRPr="00E729E4" w:rsidRDefault="00AE5CB9" w:rsidP="002E0296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(2)</w:t>
            </w:r>
          </w:p>
        </w:tc>
        <w:tc>
          <w:tcPr>
            <w:tcW w:w="1224" w:type="dxa"/>
            <w:vAlign w:val="center"/>
          </w:tcPr>
          <w:p w:rsidR="00AE5CB9" w:rsidRPr="00E729E4" w:rsidRDefault="00AE5CB9" w:rsidP="002E0296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(3)</w:t>
            </w:r>
          </w:p>
        </w:tc>
        <w:tc>
          <w:tcPr>
            <w:tcW w:w="2321" w:type="dxa"/>
          </w:tcPr>
          <w:p w:rsidR="00AE5CB9" w:rsidRPr="00E729E4" w:rsidRDefault="00AE5CB9" w:rsidP="002E0296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(4)</w:t>
            </w:r>
          </w:p>
        </w:tc>
        <w:tc>
          <w:tcPr>
            <w:tcW w:w="2268" w:type="dxa"/>
          </w:tcPr>
          <w:p w:rsidR="00AE5CB9" w:rsidRPr="00E729E4" w:rsidRDefault="00AE5CB9" w:rsidP="002E0296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(5=3×4)</w:t>
            </w:r>
          </w:p>
        </w:tc>
      </w:tr>
      <w:tr w:rsidR="00E729E4" w:rsidRPr="00E729E4" w:rsidTr="002C4DBD">
        <w:trPr>
          <w:cantSplit/>
          <w:trHeight w:val="567"/>
          <w:jc w:val="center"/>
        </w:trPr>
        <w:tc>
          <w:tcPr>
            <w:tcW w:w="622" w:type="dxa"/>
            <w:vAlign w:val="center"/>
          </w:tcPr>
          <w:p w:rsidR="00096055" w:rsidRPr="00E729E4" w:rsidRDefault="00096055" w:rsidP="004F418D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766" w:type="dxa"/>
            <w:vAlign w:val="center"/>
          </w:tcPr>
          <w:p w:rsidR="00096055" w:rsidRPr="00E729E4" w:rsidRDefault="003C3C4F" w:rsidP="00EB52B8">
            <w:pPr>
              <w:pStyle w:val="Tekstprzypisudolnego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Centrum pionowe frezarskie CNC</w:t>
            </w:r>
          </w:p>
        </w:tc>
        <w:tc>
          <w:tcPr>
            <w:tcW w:w="1224" w:type="dxa"/>
            <w:vAlign w:val="center"/>
          </w:tcPr>
          <w:p w:rsidR="00096055" w:rsidRPr="00E729E4" w:rsidRDefault="003C3C4F" w:rsidP="00EB52B8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1 szt.</w:t>
            </w:r>
          </w:p>
        </w:tc>
        <w:tc>
          <w:tcPr>
            <w:tcW w:w="2321" w:type="dxa"/>
            <w:vAlign w:val="center"/>
          </w:tcPr>
          <w:p w:rsidR="00096055" w:rsidRPr="00E729E4" w:rsidRDefault="00096055" w:rsidP="002E0296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096055" w:rsidRPr="00E729E4" w:rsidRDefault="00096055" w:rsidP="002E0296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</w:p>
        </w:tc>
      </w:tr>
      <w:tr w:rsidR="00E729E4" w:rsidRPr="00E729E4" w:rsidTr="002C4DBD">
        <w:trPr>
          <w:cantSplit/>
          <w:trHeight w:val="567"/>
          <w:jc w:val="center"/>
        </w:trPr>
        <w:tc>
          <w:tcPr>
            <w:tcW w:w="622" w:type="dxa"/>
            <w:vAlign w:val="center"/>
          </w:tcPr>
          <w:p w:rsidR="00096055" w:rsidRPr="00E729E4" w:rsidRDefault="00096055" w:rsidP="004F418D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766" w:type="dxa"/>
            <w:vAlign w:val="center"/>
          </w:tcPr>
          <w:p w:rsidR="00096055" w:rsidRPr="00E729E4" w:rsidRDefault="003C3C4F" w:rsidP="00096055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Narzędzia do centrum pionowego CNC</w:t>
            </w:r>
            <w:r w:rsidR="00684561" w:rsidRPr="00E729E4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(kompatybilne z oferowanym centrum pionowym frezarskim CNC)</w:t>
            </w:r>
          </w:p>
        </w:tc>
        <w:tc>
          <w:tcPr>
            <w:tcW w:w="1224" w:type="dxa"/>
            <w:vAlign w:val="center"/>
          </w:tcPr>
          <w:p w:rsidR="00096055" w:rsidRPr="00E729E4" w:rsidRDefault="003C3C4F" w:rsidP="00096055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1 komplet</w:t>
            </w:r>
          </w:p>
        </w:tc>
        <w:tc>
          <w:tcPr>
            <w:tcW w:w="2321" w:type="dxa"/>
            <w:vAlign w:val="center"/>
          </w:tcPr>
          <w:p w:rsidR="00096055" w:rsidRPr="00E729E4" w:rsidRDefault="00096055" w:rsidP="002E0296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096055" w:rsidRPr="00E729E4" w:rsidRDefault="00096055" w:rsidP="002E0296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</w:tr>
      <w:tr w:rsidR="00E729E4" w:rsidRPr="00E729E4" w:rsidTr="002C4DBD">
        <w:trPr>
          <w:cantSplit/>
          <w:trHeight w:val="567"/>
          <w:jc w:val="center"/>
        </w:trPr>
        <w:tc>
          <w:tcPr>
            <w:tcW w:w="622" w:type="dxa"/>
            <w:vAlign w:val="center"/>
          </w:tcPr>
          <w:p w:rsidR="00096055" w:rsidRPr="00E729E4" w:rsidRDefault="00096055" w:rsidP="004F418D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3766" w:type="dxa"/>
            <w:vAlign w:val="center"/>
          </w:tcPr>
          <w:p w:rsidR="00096055" w:rsidRPr="00E729E4" w:rsidRDefault="003C3C4F" w:rsidP="00EB52B8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Centrum tokarskie CNC z osią Y</w:t>
            </w:r>
          </w:p>
        </w:tc>
        <w:tc>
          <w:tcPr>
            <w:tcW w:w="1224" w:type="dxa"/>
            <w:vAlign w:val="center"/>
          </w:tcPr>
          <w:p w:rsidR="00096055" w:rsidRPr="00E729E4" w:rsidRDefault="003C3C4F" w:rsidP="00EB52B8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1 szt.</w:t>
            </w:r>
          </w:p>
        </w:tc>
        <w:tc>
          <w:tcPr>
            <w:tcW w:w="2321" w:type="dxa"/>
            <w:vAlign w:val="center"/>
          </w:tcPr>
          <w:p w:rsidR="00096055" w:rsidRPr="00E729E4" w:rsidRDefault="00096055" w:rsidP="002E0296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096055" w:rsidRPr="00E729E4" w:rsidRDefault="00096055" w:rsidP="002E0296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</w:tr>
      <w:tr w:rsidR="00E729E4" w:rsidRPr="00E729E4" w:rsidTr="002C4DBD">
        <w:trPr>
          <w:cantSplit/>
          <w:trHeight w:val="567"/>
          <w:jc w:val="center"/>
        </w:trPr>
        <w:tc>
          <w:tcPr>
            <w:tcW w:w="622" w:type="dxa"/>
            <w:vAlign w:val="center"/>
          </w:tcPr>
          <w:p w:rsidR="00096055" w:rsidRPr="00E729E4" w:rsidRDefault="008F03D2" w:rsidP="004F418D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3766" w:type="dxa"/>
            <w:vAlign w:val="center"/>
          </w:tcPr>
          <w:p w:rsidR="00096055" w:rsidRPr="00E729E4" w:rsidRDefault="003C3C4F" w:rsidP="00EB52B8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Narzędzia do centrum poziomego CNC z osią Y</w:t>
            </w:r>
            <w:r w:rsidR="00462317" w:rsidRPr="00E729E4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(kompatybilne z oferowanym centrum tokarskim CNC z osią Y)</w:t>
            </w:r>
          </w:p>
        </w:tc>
        <w:tc>
          <w:tcPr>
            <w:tcW w:w="1224" w:type="dxa"/>
            <w:vAlign w:val="center"/>
          </w:tcPr>
          <w:p w:rsidR="00096055" w:rsidRPr="00E729E4" w:rsidRDefault="00096055" w:rsidP="00EB52B8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1 komplet</w:t>
            </w:r>
          </w:p>
        </w:tc>
        <w:tc>
          <w:tcPr>
            <w:tcW w:w="2321" w:type="dxa"/>
            <w:vAlign w:val="center"/>
          </w:tcPr>
          <w:p w:rsidR="00096055" w:rsidRPr="00E729E4" w:rsidRDefault="00096055" w:rsidP="002E0296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096055" w:rsidRPr="00E729E4" w:rsidRDefault="00096055" w:rsidP="002E0296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</w:tr>
      <w:tr w:rsidR="00E729E4" w:rsidRPr="00E729E4" w:rsidTr="002C4DBD">
        <w:trPr>
          <w:cantSplit/>
          <w:trHeight w:val="567"/>
          <w:jc w:val="center"/>
        </w:trPr>
        <w:tc>
          <w:tcPr>
            <w:tcW w:w="622" w:type="dxa"/>
            <w:vAlign w:val="center"/>
          </w:tcPr>
          <w:p w:rsidR="00096055" w:rsidRPr="00E729E4" w:rsidRDefault="008F03D2" w:rsidP="004F418D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3766" w:type="dxa"/>
            <w:vAlign w:val="center"/>
          </w:tcPr>
          <w:p w:rsidR="00096055" w:rsidRPr="00E729E4" w:rsidRDefault="003C3C4F" w:rsidP="00EB52B8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Wózek narzędziowy</w:t>
            </w:r>
          </w:p>
        </w:tc>
        <w:tc>
          <w:tcPr>
            <w:tcW w:w="1224" w:type="dxa"/>
            <w:vAlign w:val="center"/>
          </w:tcPr>
          <w:p w:rsidR="00096055" w:rsidRPr="00E729E4" w:rsidRDefault="003C3C4F" w:rsidP="00EB52B8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2 szt.</w:t>
            </w:r>
          </w:p>
        </w:tc>
        <w:tc>
          <w:tcPr>
            <w:tcW w:w="2321" w:type="dxa"/>
            <w:vAlign w:val="center"/>
          </w:tcPr>
          <w:p w:rsidR="00096055" w:rsidRPr="00E729E4" w:rsidRDefault="00096055" w:rsidP="002E0296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096055" w:rsidRPr="00E729E4" w:rsidRDefault="00096055" w:rsidP="002E0296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</w:tr>
      <w:tr w:rsidR="00E729E4" w:rsidRPr="00E729E4" w:rsidTr="002C4DBD">
        <w:trPr>
          <w:cantSplit/>
          <w:trHeight w:val="567"/>
          <w:jc w:val="center"/>
        </w:trPr>
        <w:tc>
          <w:tcPr>
            <w:tcW w:w="622" w:type="dxa"/>
            <w:vAlign w:val="center"/>
          </w:tcPr>
          <w:p w:rsidR="003C3C4F" w:rsidRPr="00E729E4" w:rsidRDefault="003C3C4F" w:rsidP="004F418D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3766" w:type="dxa"/>
            <w:vAlign w:val="center"/>
          </w:tcPr>
          <w:p w:rsidR="003C3C4F" w:rsidRPr="00E729E4" w:rsidRDefault="003C3C4F" w:rsidP="00EB52B8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Szafa metalowa</w:t>
            </w:r>
          </w:p>
        </w:tc>
        <w:tc>
          <w:tcPr>
            <w:tcW w:w="1224" w:type="dxa"/>
            <w:vAlign w:val="center"/>
          </w:tcPr>
          <w:p w:rsidR="003C3C4F" w:rsidRPr="00E729E4" w:rsidRDefault="003C3C4F" w:rsidP="00EB52B8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1 szt.</w:t>
            </w:r>
          </w:p>
        </w:tc>
        <w:tc>
          <w:tcPr>
            <w:tcW w:w="2321" w:type="dxa"/>
            <w:vAlign w:val="center"/>
          </w:tcPr>
          <w:p w:rsidR="003C3C4F" w:rsidRPr="00E729E4" w:rsidRDefault="003C3C4F" w:rsidP="002E0296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3C3C4F" w:rsidRPr="00E729E4" w:rsidRDefault="003C3C4F" w:rsidP="002E0296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</w:tr>
      <w:tr w:rsidR="00E729E4" w:rsidRPr="00E729E4" w:rsidTr="002C4DBD">
        <w:trPr>
          <w:cantSplit/>
          <w:trHeight w:val="567"/>
          <w:jc w:val="center"/>
        </w:trPr>
        <w:tc>
          <w:tcPr>
            <w:tcW w:w="622" w:type="dxa"/>
            <w:vAlign w:val="center"/>
          </w:tcPr>
          <w:p w:rsidR="003C3C4F" w:rsidRPr="00E729E4" w:rsidRDefault="003C3C4F" w:rsidP="004F418D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3766" w:type="dxa"/>
            <w:vAlign w:val="center"/>
          </w:tcPr>
          <w:p w:rsidR="003C3C4F" w:rsidRPr="00E729E4" w:rsidRDefault="003C3C4F" w:rsidP="00EB52B8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Kamera do obserwacji przestrzeni obróbczej obrabiarek CNC</w:t>
            </w:r>
          </w:p>
        </w:tc>
        <w:tc>
          <w:tcPr>
            <w:tcW w:w="1224" w:type="dxa"/>
            <w:vAlign w:val="center"/>
          </w:tcPr>
          <w:p w:rsidR="003C3C4F" w:rsidRPr="00E729E4" w:rsidRDefault="003C3C4F" w:rsidP="00EB52B8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2 szt.</w:t>
            </w:r>
          </w:p>
        </w:tc>
        <w:tc>
          <w:tcPr>
            <w:tcW w:w="2321" w:type="dxa"/>
            <w:vAlign w:val="center"/>
          </w:tcPr>
          <w:p w:rsidR="003C3C4F" w:rsidRPr="00E729E4" w:rsidRDefault="003C3C4F" w:rsidP="002E0296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3C3C4F" w:rsidRPr="00E729E4" w:rsidRDefault="003C3C4F" w:rsidP="002E0296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</w:tr>
      <w:tr w:rsidR="00E729E4" w:rsidRPr="00E729E4" w:rsidTr="002C4DBD">
        <w:trPr>
          <w:cantSplit/>
          <w:trHeight w:val="567"/>
          <w:jc w:val="center"/>
        </w:trPr>
        <w:tc>
          <w:tcPr>
            <w:tcW w:w="622" w:type="dxa"/>
            <w:vAlign w:val="center"/>
          </w:tcPr>
          <w:p w:rsidR="003C3C4F" w:rsidRPr="00E729E4" w:rsidRDefault="003C3C4F" w:rsidP="004F418D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lastRenderedPageBreak/>
              <w:t>8</w:t>
            </w:r>
          </w:p>
        </w:tc>
        <w:tc>
          <w:tcPr>
            <w:tcW w:w="3766" w:type="dxa"/>
            <w:vAlign w:val="center"/>
          </w:tcPr>
          <w:p w:rsidR="003C3C4F" w:rsidRPr="00E729E4" w:rsidRDefault="003C3C4F" w:rsidP="00EB52B8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Oprogramowanie CAD/CAM na 15 stanowisk uczniowski i 1 stanowisko nauczycielskie ze szkoleniem, 2- klucze systemowe</w:t>
            </w:r>
          </w:p>
        </w:tc>
        <w:tc>
          <w:tcPr>
            <w:tcW w:w="1224" w:type="dxa"/>
            <w:vAlign w:val="center"/>
          </w:tcPr>
          <w:p w:rsidR="003C3C4F" w:rsidRPr="00E729E4" w:rsidRDefault="003C3C4F" w:rsidP="00EB52B8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1 komplet</w:t>
            </w:r>
          </w:p>
        </w:tc>
        <w:tc>
          <w:tcPr>
            <w:tcW w:w="2321" w:type="dxa"/>
            <w:vAlign w:val="center"/>
          </w:tcPr>
          <w:p w:rsidR="003C3C4F" w:rsidRPr="00E729E4" w:rsidRDefault="003C3C4F" w:rsidP="002E0296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3C3C4F" w:rsidRPr="00E729E4" w:rsidRDefault="003C3C4F" w:rsidP="002E0296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</w:tr>
      <w:tr w:rsidR="00E729E4" w:rsidRPr="00E729E4" w:rsidTr="002C4DBD">
        <w:trPr>
          <w:cantSplit/>
          <w:trHeight w:val="567"/>
          <w:jc w:val="center"/>
        </w:trPr>
        <w:tc>
          <w:tcPr>
            <w:tcW w:w="622" w:type="dxa"/>
            <w:vAlign w:val="center"/>
          </w:tcPr>
          <w:p w:rsidR="003C3C4F" w:rsidRPr="00E729E4" w:rsidRDefault="003C3C4F" w:rsidP="004F418D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3766" w:type="dxa"/>
            <w:vAlign w:val="center"/>
          </w:tcPr>
          <w:p w:rsidR="003C3C4F" w:rsidRPr="00E729E4" w:rsidRDefault="003C3C4F" w:rsidP="00EB52B8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Symulator do nauki CNC</w:t>
            </w:r>
          </w:p>
        </w:tc>
        <w:tc>
          <w:tcPr>
            <w:tcW w:w="1224" w:type="dxa"/>
            <w:vAlign w:val="center"/>
          </w:tcPr>
          <w:p w:rsidR="003C3C4F" w:rsidRPr="00E729E4" w:rsidRDefault="003C3C4F" w:rsidP="00EB52B8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10 szt.</w:t>
            </w:r>
          </w:p>
        </w:tc>
        <w:tc>
          <w:tcPr>
            <w:tcW w:w="2321" w:type="dxa"/>
            <w:vAlign w:val="center"/>
          </w:tcPr>
          <w:p w:rsidR="003C3C4F" w:rsidRPr="00E729E4" w:rsidRDefault="003C3C4F" w:rsidP="002E0296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3C3C4F" w:rsidRPr="00E729E4" w:rsidRDefault="003C3C4F" w:rsidP="002E0296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</w:tr>
      <w:tr w:rsidR="00E729E4" w:rsidRPr="00E729E4" w:rsidTr="002C4DBD">
        <w:trPr>
          <w:cantSplit/>
          <w:jc w:val="center"/>
        </w:trPr>
        <w:tc>
          <w:tcPr>
            <w:tcW w:w="7933" w:type="dxa"/>
            <w:gridSpan w:val="4"/>
            <w:vAlign w:val="center"/>
          </w:tcPr>
          <w:p w:rsidR="002E0296" w:rsidRPr="00E729E4" w:rsidRDefault="002E0296" w:rsidP="002E0296">
            <w:pPr>
              <w:pStyle w:val="Tekstprzypisudolnego"/>
              <w:jc w:val="lef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Cena brutto oferty</w:t>
            </w:r>
            <w:r w:rsidRPr="00E729E4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** (w tym podatek VAT)</w:t>
            </w:r>
          </w:p>
          <w:p w:rsidR="002E0296" w:rsidRPr="00E729E4" w:rsidRDefault="002E0296" w:rsidP="0074265E">
            <w:pPr>
              <w:pStyle w:val="Tekstprzypisudolnego"/>
              <w:jc w:val="lef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(suma Warto</w:t>
            </w:r>
            <w:r w:rsidR="003A7DED" w:rsidRPr="00E729E4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ści brutto (kol. 5) dla poz. 1-</w:t>
            </w:r>
            <w:r w:rsidR="003C3C4F" w:rsidRPr="00E729E4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9</w:t>
            </w:r>
            <w:r w:rsidRPr="00E729E4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268" w:type="dxa"/>
          </w:tcPr>
          <w:p w:rsidR="002E0296" w:rsidRPr="00E729E4" w:rsidRDefault="002E0296" w:rsidP="002E0296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</w:tr>
    </w:tbl>
    <w:p w:rsidR="00AE5CB9" w:rsidRPr="00E729E4" w:rsidRDefault="00AE5CB9" w:rsidP="002C0460">
      <w:pPr>
        <w:rPr>
          <w:color w:val="000000" w:themeColor="text1"/>
        </w:rPr>
      </w:pPr>
    </w:p>
    <w:p w:rsidR="00DA4825" w:rsidRPr="00E729E4" w:rsidRDefault="00DA4825" w:rsidP="00EE3DE2">
      <w:pPr>
        <w:numPr>
          <w:ilvl w:val="0"/>
          <w:numId w:val="5"/>
        </w:numPr>
        <w:tabs>
          <w:tab w:val="clear" w:pos="540"/>
          <w:tab w:val="num" w:pos="426"/>
          <w:tab w:val="left" w:leader="dot" w:pos="5757"/>
          <w:tab w:val="right" w:leader="dot" w:pos="9633"/>
        </w:tabs>
        <w:ind w:left="360"/>
        <w:rPr>
          <w:rFonts w:ascii="Times New Roman" w:hAnsi="Times New Roman"/>
          <w:color w:val="000000" w:themeColor="text1"/>
          <w:sz w:val="24"/>
          <w:lang w:eastAsia="pl-PL"/>
        </w:rPr>
      </w:pPr>
      <w:r w:rsidRPr="00E729E4">
        <w:rPr>
          <w:rFonts w:ascii="Times New Roman" w:hAnsi="Times New Roman"/>
          <w:color w:val="000000" w:themeColor="text1"/>
          <w:sz w:val="24"/>
          <w:lang w:eastAsia="pl-PL"/>
        </w:rPr>
        <w:t>Oferujemy …………. (wskazać okres w miesiącach) miesięczny okres gwarancji i rękojmi</w:t>
      </w:r>
      <w:r w:rsidR="00216B6C" w:rsidRPr="00E729E4">
        <w:rPr>
          <w:rFonts w:ascii="Times New Roman" w:hAnsi="Times New Roman"/>
          <w:color w:val="000000" w:themeColor="text1"/>
          <w:sz w:val="24"/>
          <w:lang w:eastAsia="pl-PL"/>
        </w:rPr>
        <w:t xml:space="preserve"> za</w:t>
      </w:r>
      <w:r w:rsidR="00E729E4" w:rsidRPr="00E729E4">
        <w:rPr>
          <w:rFonts w:ascii="Times New Roman" w:hAnsi="Times New Roman"/>
          <w:color w:val="000000" w:themeColor="text1"/>
          <w:sz w:val="24"/>
          <w:lang w:eastAsia="pl-PL"/>
        </w:rPr>
        <w:t> </w:t>
      </w:r>
      <w:r w:rsidR="00216B6C" w:rsidRPr="00E729E4">
        <w:rPr>
          <w:rFonts w:ascii="Times New Roman" w:hAnsi="Times New Roman"/>
          <w:color w:val="000000" w:themeColor="text1"/>
          <w:sz w:val="24"/>
          <w:lang w:eastAsia="pl-PL"/>
        </w:rPr>
        <w:t>wady fizyczne</w:t>
      </w:r>
      <w:r w:rsidRPr="00E729E4">
        <w:rPr>
          <w:rFonts w:ascii="Times New Roman" w:hAnsi="Times New Roman"/>
          <w:color w:val="000000" w:themeColor="text1"/>
          <w:sz w:val="24"/>
          <w:lang w:eastAsia="pl-PL"/>
        </w:rPr>
        <w:t xml:space="preserve"> dla całości oferowan</w:t>
      </w:r>
      <w:r w:rsidR="003C3C4F" w:rsidRPr="00E729E4">
        <w:rPr>
          <w:rFonts w:ascii="Times New Roman" w:hAnsi="Times New Roman"/>
          <w:color w:val="000000" w:themeColor="text1"/>
          <w:sz w:val="24"/>
          <w:lang w:eastAsia="pl-PL"/>
        </w:rPr>
        <w:t>ych</w:t>
      </w:r>
      <w:r w:rsidRPr="00E729E4">
        <w:rPr>
          <w:rFonts w:ascii="Times New Roman" w:hAnsi="Times New Roman"/>
          <w:color w:val="000000" w:themeColor="text1"/>
          <w:sz w:val="24"/>
          <w:lang w:eastAsia="pl-PL"/>
        </w:rPr>
        <w:t xml:space="preserve"> </w:t>
      </w:r>
      <w:r w:rsidR="003C3C4F" w:rsidRPr="00E729E4">
        <w:rPr>
          <w:rFonts w:ascii="Times New Roman" w:hAnsi="Times New Roman"/>
          <w:color w:val="000000" w:themeColor="text1"/>
          <w:sz w:val="24"/>
          <w:lang w:eastAsia="pl-PL"/>
        </w:rPr>
        <w:t>urządzeń</w:t>
      </w:r>
      <w:r w:rsidRPr="00E729E4">
        <w:rPr>
          <w:rFonts w:ascii="Times New Roman" w:hAnsi="Times New Roman"/>
          <w:color w:val="000000" w:themeColor="text1"/>
          <w:sz w:val="24"/>
          <w:lang w:eastAsia="pl-PL"/>
        </w:rPr>
        <w:t>.</w:t>
      </w:r>
    </w:p>
    <w:p w:rsidR="0031389D" w:rsidRPr="00E729E4" w:rsidRDefault="0031389D" w:rsidP="004F418D">
      <w:pPr>
        <w:rPr>
          <w:rFonts w:ascii="Times New Roman" w:hAnsi="Times New Roman"/>
          <w:color w:val="000000" w:themeColor="text1"/>
          <w:sz w:val="24"/>
        </w:rPr>
      </w:pPr>
    </w:p>
    <w:p w:rsidR="00FA3591" w:rsidRPr="00E729E4" w:rsidRDefault="009E0262" w:rsidP="009E0262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9633"/>
        </w:tabs>
        <w:ind w:left="426"/>
        <w:rPr>
          <w:rFonts w:ascii="Times New Roman" w:hAnsi="Times New Roman"/>
          <w:color w:val="000000" w:themeColor="text1"/>
          <w:sz w:val="24"/>
        </w:rPr>
      </w:pPr>
      <w:r w:rsidRPr="00E729E4">
        <w:rPr>
          <w:rFonts w:ascii="Times New Roman" w:hAnsi="Times New Roman"/>
          <w:color w:val="000000" w:themeColor="text1"/>
          <w:sz w:val="24"/>
        </w:rPr>
        <w:t>Oferujemy następujące urządzenia: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"/>
        <w:gridCol w:w="2808"/>
        <w:gridCol w:w="1099"/>
        <w:gridCol w:w="2794"/>
        <w:gridCol w:w="2794"/>
      </w:tblGrid>
      <w:tr w:rsidR="00E729E4" w:rsidRPr="00E729E4" w:rsidTr="00F71C84">
        <w:trPr>
          <w:cantSplit/>
          <w:trHeight w:val="1012"/>
          <w:tblHeader/>
          <w:jc w:val="center"/>
        </w:trPr>
        <w:tc>
          <w:tcPr>
            <w:tcW w:w="592" w:type="dxa"/>
            <w:vAlign w:val="center"/>
          </w:tcPr>
          <w:p w:rsidR="00F71C84" w:rsidRPr="00E729E4" w:rsidRDefault="00F71C84" w:rsidP="00F71C84">
            <w:pPr>
              <w:pStyle w:val="Tekstprzypisudolnego"/>
              <w:spacing w:line="240" w:lineRule="auto"/>
              <w:rPr>
                <w:rFonts w:ascii="Times New Roman" w:eastAsia="MS Mincho" w:hAnsi="Times New Roman"/>
                <w:b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b/>
                <w:color w:val="000000" w:themeColor="text1"/>
                <w:sz w:val="22"/>
                <w:szCs w:val="22"/>
              </w:rPr>
              <w:t>LP</w:t>
            </w:r>
          </w:p>
        </w:tc>
        <w:tc>
          <w:tcPr>
            <w:tcW w:w="3224" w:type="dxa"/>
            <w:vAlign w:val="center"/>
          </w:tcPr>
          <w:p w:rsidR="00F71C84" w:rsidRPr="00E729E4" w:rsidRDefault="00F71C84" w:rsidP="00F71C84">
            <w:pPr>
              <w:pStyle w:val="Tekstprzypisudolnego"/>
              <w:spacing w:line="240" w:lineRule="auto"/>
              <w:rPr>
                <w:rFonts w:ascii="Times New Roman" w:eastAsia="MS Mincho" w:hAnsi="Times New Roman"/>
                <w:b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b/>
                <w:color w:val="000000" w:themeColor="text1"/>
                <w:sz w:val="22"/>
                <w:szCs w:val="22"/>
              </w:rPr>
              <w:t>Przedmiot zamówienia</w:t>
            </w:r>
          </w:p>
        </w:tc>
        <w:tc>
          <w:tcPr>
            <w:tcW w:w="1162" w:type="dxa"/>
            <w:vAlign w:val="center"/>
          </w:tcPr>
          <w:p w:rsidR="00F71C84" w:rsidRPr="00E729E4" w:rsidRDefault="00F71C84" w:rsidP="00F71C84">
            <w:pPr>
              <w:pStyle w:val="Tekstprzypisudolnego"/>
              <w:spacing w:line="240" w:lineRule="auto"/>
              <w:jc w:val="center"/>
              <w:rPr>
                <w:rFonts w:ascii="Times New Roman" w:eastAsia="MS Mincho" w:hAnsi="Times New Roman"/>
                <w:b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b/>
                <w:color w:val="000000" w:themeColor="text1"/>
                <w:sz w:val="22"/>
                <w:szCs w:val="22"/>
              </w:rPr>
              <w:t>Ilość</w:t>
            </w:r>
          </w:p>
        </w:tc>
        <w:tc>
          <w:tcPr>
            <w:tcW w:w="2441" w:type="dxa"/>
            <w:vAlign w:val="center"/>
          </w:tcPr>
          <w:p w:rsidR="00F71C84" w:rsidRPr="00E729E4" w:rsidRDefault="00F71C84" w:rsidP="00F71C84">
            <w:pPr>
              <w:pStyle w:val="Tekstprzypisudolnego"/>
              <w:spacing w:line="240" w:lineRule="auto"/>
              <w:jc w:val="center"/>
              <w:rPr>
                <w:rFonts w:ascii="Times New Roman" w:eastAsia="MS Mincho" w:hAnsi="Times New Roman"/>
                <w:b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Nazwa producenta</w:t>
            </w:r>
          </w:p>
          <w:p w:rsidR="00F71C84" w:rsidRPr="00E729E4" w:rsidRDefault="00F71C84" w:rsidP="00F71C84">
            <w:pPr>
              <w:pStyle w:val="Tekstprzypisudolnego"/>
              <w:spacing w:line="240" w:lineRule="auto"/>
              <w:jc w:val="center"/>
              <w:rPr>
                <w:rFonts w:ascii="Times New Roman" w:eastAsia="MS Mincho" w:hAnsi="Times New Roman"/>
                <w:b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(należy wskazać producenta oferowanego urządzenia/oprogramowania)</w:t>
            </w:r>
          </w:p>
        </w:tc>
        <w:tc>
          <w:tcPr>
            <w:tcW w:w="2641" w:type="dxa"/>
            <w:vAlign w:val="center"/>
          </w:tcPr>
          <w:p w:rsidR="00F71C84" w:rsidRPr="00E729E4" w:rsidRDefault="00F71C84" w:rsidP="00F71C84">
            <w:pPr>
              <w:pStyle w:val="Tekstprzypisudolnego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Model/Typ</w:t>
            </w:r>
          </w:p>
          <w:p w:rsidR="00F71C84" w:rsidRPr="00E729E4" w:rsidRDefault="00F71C84" w:rsidP="00F71C84">
            <w:pPr>
              <w:pStyle w:val="Tekstprzypisudolnego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(należy wskazać jednoznacznie model/typ oferowanego urządzenia/oprogramowania)</w:t>
            </w:r>
          </w:p>
        </w:tc>
      </w:tr>
      <w:tr w:rsidR="00E729E4" w:rsidRPr="00E729E4" w:rsidTr="00B74040">
        <w:trPr>
          <w:cantSplit/>
          <w:trHeight w:val="567"/>
          <w:jc w:val="center"/>
        </w:trPr>
        <w:tc>
          <w:tcPr>
            <w:tcW w:w="592" w:type="dxa"/>
            <w:vAlign w:val="center"/>
          </w:tcPr>
          <w:p w:rsidR="009E0262" w:rsidRPr="00E729E4" w:rsidRDefault="009E0262" w:rsidP="00065A52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224" w:type="dxa"/>
            <w:vAlign w:val="center"/>
          </w:tcPr>
          <w:p w:rsidR="009E0262" w:rsidRPr="00E729E4" w:rsidRDefault="009E0262" w:rsidP="00065A52">
            <w:pPr>
              <w:pStyle w:val="Tekstprzypisudolnego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Centrum pionowe frezarskie CNC</w:t>
            </w:r>
          </w:p>
        </w:tc>
        <w:tc>
          <w:tcPr>
            <w:tcW w:w="1162" w:type="dxa"/>
            <w:vAlign w:val="center"/>
          </w:tcPr>
          <w:p w:rsidR="009E0262" w:rsidRPr="00E729E4" w:rsidRDefault="009E0262" w:rsidP="00065A52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1 szt.</w:t>
            </w:r>
          </w:p>
        </w:tc>
        <w:tc>
          <w:tcPr>
            <w:tcW w:w="2441" w:type="dxa"/>
            <w:tcBorders>
              <w:bottom w:val="single" w:sz="4" w:space="0" w:color="auto"/>
            </w:tcBorders>
            <w:vAlign w:val="center"/>
          </w:tcPr>
          <w:p w:rsidR="009E0262" w:rsidRPr="00E729E4" w:rsidRDefault="009E0262" w:rsidP="00065A52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641" w:type="dxa"/>
            <w:tcBorders>
              <w:bottom w:val="single" w:sz="4" w:space="0" w:color="auto"/>
            </w:tcBorders>
            <w:vAlign w:val="center"/>
          </w:tcPr>
          <w:p w:rsidR="009E0262" w:rsidRPr="00E729E4" w:rsidRDefault="009E0262" w:rsidP="00065A52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</w:p>
        </w:tc>
      </w:tr>
      <w:tr w:rsidR="00E729E4" w:rsidRPr="00E729E4" w:rsidTr="00B74040">
        <w:trPr>
          <w:cantSplit/>
          <w:trHeight w:val="567"/>
          <w:jc w:val="center"/>
        </w:trPr>
        <w:tc>
          <w:tcPr>
            <w:tcW w:w="592" w:type="dxa"/>
            <w:vAlign w:val="center"/>
          </w:tcPr>
          <w:p w:rsidR="009E0262" w:rsidRPr="00E729E4" w:rsidRDefault="009E0262" w:rsidP="00065A52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224" w:type="dxa"/>
            <w:vAlign w:val="center"/>
          </w:tcPr>
          <w:p w:rsidR="009E0262" w:rsidRPr="00E729E4" w:rsidRDefault="009E0262" w:rsidP="00065A52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Narzędzia do centrum pionowego CNC (komplet składający się z narzędzi wymienionych w Szczegółowym opisie przedmiotu zamówienia)</w:t>
            </w:r>
            <w:r w:rsidR="003E6FCF" w:rsidRPr="00E729E4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- kompatybilne z oferowanym centrum pionowym frezarskim CNC</w:t>
            </w:r>
          </w:p>
        </w:tc>
        <w:tc>
          <w:tcPr>
            <w:tcW w:w="1162" w:type="dxa"/>
            <w:vAlign w:val="center"/>
          </w:tcPr>
          <w:p w:rsidR="009E0262" w:rsidRPr="00E729E4" w:rsidRDefault="009E0262" w:rsidP="00065A52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1 komplet</w:t>
            </w:r>
          </w:p>
        </w:tc>
        <w:tc>
          <w:tcPr>
            <w:tcW w:w="2441" w:type="dxa"/>
            <w:tcBorders>
              <w:tl2br w:val="single" w:sz="4" w:space="0" w:color="auto"/>
            </w:tcBorders>
            <w:vAlign w:val="center"/>
          </w:tcPr>
          <w:p w:rsidR="009E0262" w:rsidRPr="00E729E4" w:rsidRDefault="009E0262" w:rsidP="00065A52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641" w:type="dxa"/>
            <w:tcBorders>
              <w:tl2br w:val="single" w:sz="4" w:space="0" w:color="auto"/>
            </w:tcBorders>
            <w:vAlign w:val="center"/>
          </w:tcPr>
          <w:p w:rsidR="009E0262" w:rsidRPr="00E729E4" w:rsidRDefault="009E0262" w:rsidP="00065A52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</w:tr>
      <w:tr w:rsidR="00E729E4" w:rsidRPr="00E729E4" w:rsidTr="00B74040">
        <w:trPr>
          <w:cantSplit/>
          <w:trHeight w:val="567"/>
          <w:jc w:val="center"/>
        </w:trPr>
        <w:tc>
          <w:tcPr>
            <w:tcW w:w="592" w:type="dxa"/>
            <w:vAlign w:val="center"/>
          </w:tcPr>
          <w:p w:rsidR="009E0262" w:rsidRPr="00E729E4" w:rsidRDefault="009E0262" w:rsidP="00065A52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3224" w:type="dxa"/>
            <w:vAlign w:val="center"/>
          </w:tcPr>
          <w:p w:rsidR="009E0262" w:rsidRPr="00E729E4" w:rsidRDefault="009E0262" w:rsidP="00065A52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Centrum tokarskie CNC z osią Y</w:t>
            </w:r>
          </w:p>
        </w:tc>
        <w:tc>
          <w:tcPr>
            <w:tcW w:w="1162" w:type="dxa"/>
            <w:vAlign w:val="center"/>
          </w:tcPr>
          <w:p w:rsidR="009E0262" w:rsidRPr="00E729E4" w:rsidRDefault="009E0262" w:rsidP="00065A52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1 szt.</w:t>
            </w:r>
          </w:p>
        </w:tc>
        <w:tc>
          <w:tcPr>
            <w:tcW w:w="2441" w:type="dxa"/>
            <w:tcBorders>
              <w:bottom w:val="single" w:sz="4" w:space="0" w:color="auto"/>
            </w:tcBorders>
            <w:vAlign w:val="center"/>
          </w:tcPr>
          <w:p w:rsidR="009E0262" w:rsidRPr="00E729E4" w:rsidRDefault="009E0262" w:rsidP="00065A52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641" w:type="dxa"/>
            <w:tcBorders>
              <w:bottom w:val="single" w:sz="4" w:space="0" w:color="auto"/>
            </w:tcBorders>
            <w:vAlign w:val="center"/>
          </w:tcPr>
          <w:p w:rsidR="009E0262" w:rsidRPr="00E729E4" w:rsidRDefault="009E0262" w:rsidP="00065A52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</w:tr>
      <w:tr w:rsidR="00E729E4" w:rsidRPr="00E729E4" w:rsidTr="00B74040">
        <w:trPr>
          <w:cantSplit/>
          <w:trHeight w:val="567"/>
          <w:jc w:val="center"/>
        </w:trPr>
        <w:tc>
          <w:tcPr>
            <w:tcW w:w="592" w:type="dxa"/>
            <w:vAlign w:val="center"/>
          </w:tcPr>
          <w:p w:rsidR="00F71C84" w:rsidRPr="00E729E4" w:rsidRDefault="00F71C84" w:rsidP="00F71C84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lastRenderedPageBreak/>
              <w:t>4</w:t>
            </w:r>
          </w:p>
        </w:tc>
        <w:tc>
          <w:tcPr>
            <w:tcW w:w="3224" w:type="dxa"/>
            <w:vAlign w:val="center"/>
          </w:tcPr>
          <w:p w:rsidR="00F71C84" w:rsidRPr="00E729E4" w:rsidRDefault="00F71C84" w:rsidP="00F71C84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Narzędzia do centrum poziomego CNC z osią Y (komplet składający się z narzędzi wymienionych w Szczegółowym opisie przedmiotu zamówienia)</w:t>
            </w:r>
            <w:r w:rsidR="002C4DBD" w:rsidRPr="00E729E4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- kompatybilne z oferowanym centrum tokarskim CNC z osią Y</w:t>
            </w:r>
          </w:p>
        </w:tc>
        <w:tc>
          <w:tcPr>
            <w:tcW w:w="1162" w:type="dxa"/>
            <w:vAlign w:val="center"/>
          </w:tcPr>
          <w:p w:rsidR="00F71C84" w:rsidRPr="00E729E4" w:rsidRDefault="00F71C84" w:rsidP="00F71C84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1 komplet</w:t>
            </w:r>
          </w:p>
        </w:tc>
        <w:tc>
          <w:tcPr>
            <w:tcW w:w="2441" w:type="dxa"/>
            <w:tcBorders>
              <w:tl2br w:val="single" w:sz="4" w:space="0" w:color="auto"/>
            </w:tcBorders>
            <w:vAlign w:val="center"/>
          </w:tcPr>
          <w:p w:rsidR="00F71C84" w:rsidRPr="00E729E4" w:rsidRDefault="00F71C84" w:rsidP="00F71C84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641" w:type="dxa"/>
            <w:tcBorders>
              <w:tl2br w:val="single" w:sz="4" w:space="0" w:color="auto"/>
            </w:tcBorders>
            <w:vAlign w:val="center"/>
          </w:tcPr>
          <w:p w:rsidR="00F71C84" w:rsidRPr="00E729E4" w:rsidRDefault="00F71C84" w:rsidP="00F71C84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</w:tr>
      <w:tr w:rsidR="00E729E4" w:rsidRPr="00E729E4" w:rsidTr="00B74040">
        <w:trPr>
          <w:cantSplit/>
          <w:trHeight w:val="567"/>
          <w:jc w:val="center"/>
        </w:trPr>
        <w:tc>
          <w:tcPr>
            <w:tcW w:w="592" w:type="dxa"/>
            <w:vAlign w:val="center"/>
          </w:tcPr>
          <w:p w:rsidR="00F71C84" w:rsidRPr="00E729E4" w:rsidRDefault="00F71C84" w:rsidP="00F71C84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3224" w:type="dxa"/>
            <w:vAlign w:val="center"/>
          </w:tcPr>
          <w:p w:rsidR="00F71C84" w:rsidRPr="00E729E4" w:rsidRDefault="00F71C84" w:rsidP="00F71C84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Wózek narzędziowy</w:t>
            </w:r>
          </w:p>
        </w:tc>
        <w:tc>
          <w:tcPr>
            <w:tcW w:w="1162" w:type="dxa"/>
            <w:vAlign w:val="center"/>
          </w:tcPr>
          <w:p w:rsidR="00F71C84" w:rsidRPr="00E729E4" w:rsidRDefault="00F71C84" w:rsidP="00F71C84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2 szt.</w:t>
            </w:r>
          </w:p>
        </w:tc>
        <w:tc>
          <w:tcPr>
            <w:tcW w:w="2441" w:type="dxa"/>
            <w:vAlign w:val="center"/>
          </w:tcPr>
          <w:p w:rsidR="00F71C84" w:rsidRPr="00E729E4" w:rsidRDefault="00F71C84" w:rsidP="00F71C84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641" w:type="dxa"/>
            <w:vAlign w:val="center"/>
          </w:tcPr>
          <w:p w:rsidR="00F71C84" w:rsidRPr="00E729E4" w:rsidRDefault="00F71C84" w:rsidP="00F71C84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</w:tr>
      <w:tr w:rsidR="00E729E4" w:rsidRPr="00E729E4" w:rsidTr="00B74040">
        <w:trPr>
          <w:cantSplit/>
          <w:trHeight w:val="567"/>
          <w:jc w:val="center"/>
        </w:trPr>
        <w:tc>
          <w:tcPr>
            <w:tcW w:w="592" w:type="dxa"/>
            <w:vAlign w:val="center"/>
          </w:tcPr>
          <w:p w:rsidR="00F71C84" w:rsidRPr="00E729E4" w:rsidRDefault="00F71C84" w:rsidP="00F71C84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3224" w:type="dxa"/>
            <w:vAlign w:val="center"/>
          </w:tcPr>
          <w:p w:rsidR="00F71C84" w:rsidRPr="00E729E4" w:rsidRDefault="00F71C84" w:rsidP="00F71C84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Szafa metalowa</w:t>
            </w:r>
          </w:p>
        </w:tc>
        <w:tc>
          <w:tcPr>
            <w:tcW w:w="1162" w:type="dxa"/>
            <w:vAlign w:val="center"/>
          </w:tcPr>
          <w:p w:rsidR="00F71C84" w:rsidRPr="00E729E4" w:rsidRDefault="00F71C84" w:rsidP="00F71C84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1 szt.</w:t>
            </w:r>
          </w:p>
        </w:tc>
        <w:tc>
          <w:tcPr>
            <w:tcW w:w="2441" w:type="dxa"/>
            <w:vAlign w:val="center"/>
          </w:tcPr>
          <w:p w:rsidR="00F71C84" w:rsidRPr="00E729E4" w:rsidRDefault="00F71C84" w:rsidP="00F71C84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641" w:type="dxa"/>
            <w:vAlign w:val="center"/>
          </w:tcPr>
          <w:p w:rsidR="00F71C84" w:rsidRPr="00E729E4" w:rsidRDefault="00F71C84" w:rsidP="00F71C84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</w:tr>
      <w:tr w:rsidR="00E729E4" w:rsidRPr="00E729E4" w:rsidTr="00B74040">
        <w:trPr>
          <w:cantSplit/>
          <w:trHeight w:val="567"/>
          <w:jc w:val="center"/>
        </w:trPr>
        <w:tc>
          <w:tcPr>
            <w:tcW w:w="592" w:type="dxa"/>
            <w:vAlign w:val="center"/>
          </w:tcPr>
          <w:p w:rsidR="00F71C84" w:rsidRPr="00E729E4" w:rsidRDefault="00F71C84" w:rsidP="00F71C84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3224" w:type="dxa"/>
            <w:vAlign w:val="center"/>
          </w:tcPr>
          <w:p w:rsidR="00F71C84" w:rsidRPr="00E729E4" w:rsidRDefault="00F71C84" w:rsidP="00F71C84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Kamera do obserwacji przestrzeni obróbczej obrabiarek CNC</w:t>
            </w:r>
          </w:p>
        </w:tc>
        <w:tc>
          <w:tcPr>
            <w:tcW w:w="1162" w:type="dxa"/>
            <w:vAlign w:val="center"/>
          </w:tcPr>
          <w:p w:rsidR="00F71C84" w:rsidRPr="00E729E4" w:rsidRDefault="00F71C84" w:rsidP="00F71C84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2 szt.</w:t>
            </w:r>
          </w:p>
        </w:tc>
        <w:tc>
          <w:tcPr>
            <w:tcW w:w="2441" w:type="dxa"/>
            <w:vAlign w:val="center"/>
          </w:tcPr>
          <w:p w:rsidR="00F71C84" w:rsidRPr="00E729E4" w:rsidRDefault="00F71C84" w:rsidP="00F71C84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641" w:type="dxa"/>
            <w:vAlign w:val="center"/>
          </w:tcPr>
          <w:p w:rsidR="00F71C84" w:rsidRPr="00E729E4" w:rsidRDefault="00F71C84" w:rsidP="00F71C84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</w:tr>
      <w:tr w:rsidR="00E729E4" w:rsidRPr="00E729E4" w:rsidTr="00B74040">
        <w:trPr>
          <w:cantSplit/>
          <w:trHeight w:val="567"/>
          <w:jc w:val="center"/>
        </w:trPr>
        <w:tc>
          <w:tcPr>
            <w:tcW w:w="592" w:type="dxa"/>
            <w:vAlign w:val="center"/>
          </w:tcPr>
          <w:p w:rsidR="00F71C84" w:rsidRPr="00E729E4" w:rsidRDefault="00F71C84" w:rsidP="00F71C84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3224" w:type="dxa"/>
            <w:vAlign w:val="center"/>
          </w:tcPr>
          <w:p w:rsidR="00F71C84" w:rsidRPr="00E729E4" w:rsidRDefault="00F71C84" w:rsidP="00F71C84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Oprogramowanie CAD/CAM na 15 stanowisk uczniowski i 1 stanowisko nauczycielskie ze szkoleniem, 2- klucze systemowe</w:t>
            </w:r>
          </w:p>
        </w:tc>
        <w:tc>
          <w:tcPr>
            <w:tcW w:w="1162" w:type="dxa"/>
            <w:vAlign w:val="center"/>
          </w:tcPr>
          <w:p w:rsidR="00F71C84" w:rsidRPr="00E729E4" w:rsidRDefault="00F71C84" w:rsidP="00F71C84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1 komplet</w:t>
            </w:r>
          </w:p>
        </w:tc>
        <w:tc>
          <w:tcPr>
            <w:tcW w:w="2441" w:type="dxa"/>
            <w:vAlign w:val="center"/>
          </w:tcPr>
          <w:p w:rsidR="00F71C84" w:rsidRPr="00E729E4" w:rsidRDefault="00F71C84" w:rsidP="00F71C84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641" w:type="dxa"/>
            <w:vAlign w:val="center"/>
          </w:tcPr>
          <w:p w:rsidR="00F71C84" w:rsidRPr="00E729E4" w:rsidRDefault="00F71C84" w:rsidP="00F71C84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</w:tr>
      <w:tr w:rsidR="00F71C84" w:rsidRPr="00E729E4" w:rsidTr="00B74040">
        <w:trPr>
          <w:cantSplit/>
          <w:trHeight w:val="567"/>
          <w:jc w:val="center"/>
        </w:trPr>
        <w:tc>
          <w:tcPr>
            <w:tcW w:w="592" w:type="dxa"/>
            <w:vAlign w:val="center"/>
          </w:tcPr>
          <w:p w:rsidR="00F71C84" w:rsidRPr="00E729E4" w:rsidRDefault="00F71C84" w:rsidP="00F71C84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3224" w:type="dxa"/>
            <w:vAlign w:val="center"/>
          </w:tcPr>
          <w:p w:rsidR="00F71C84" w:rsidRPr="00E729E4" w:rsidRDefault="00F71C84" w:rsidP="00F71C84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Symulator do nauki CNC</w:t>
            </w:r>
          </w:p>
        </w:tc>
        <w:tc>
          <w:tcPr>
            <w:tcW w:w="1162" w:type="dxa"/>
            <w:vAlign w:val="center"/>
          </w:tcPr>
          <w:p w:rsidR="00F71C84" w:rsidRPr="00E729E4" w:rsidRDefault="00F71C84" w:rsidP="00F71C84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E729E4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10 szt.</w:t>
            </w:r>
          </w:p>
        </w:tc>
        <w:tc>
          <w:tcPr>
            <w:tcW w:w="2441" w:type="dxa"/>
            <w:vAlign w:val="center"/>
          </w:tcPr>
          <w:p w:rsidR="00F71C84" w:rsidRPr="00E729E4" w:rsidRDefault="00F71C84" w:rsidP="00F71C84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641" w:type="dxa"/>
            <w:vAlign w:val="center"/>
          </w:tcPr>
          <w:p w:rsidR="00F71C84" w:rsidRPr="00E729E4" w:rsidRDefault="00F71C84" w:rsidP="00F71C84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</w:tr>
    </w:tbl>
    <w:p w:rsidR="004F418D" w:rsidRPr="00E729E4" w:rsidRDefault="004F418D" w:rsidP="009E0262">
      <w:pPr>
        <w:tabs>
          <w:tab w:val="left" w:leader="dot" w:pos="5757"/>
          <w:tab w:val="right" w:leader="dot" w:pos="9633"/>
        </w:tabs>
        <w:ind w:left="426"/>
        <w:rPr>
          <w:rFonts w:ascii="Times New Roman" w:hAnsi="Times New Roman"/>
          <w:b/>
          <w:color w:val="000000" w:themeColor="text1"/>
          <w:sz w:val="24"/>
        </w:rPr>
      </w:pPr>
    </w:p>
    <w:p w:rsidR="00AA01D0" w:rsidRPr="007D233F" w:rsidRDefault="00AA01D0" w:rsidP="002E0296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9633"/>
        </w:tabs>
        <w:ind w:left="426"/>
        <w:rPr>
          <w:rFonts w:ascii="Times New Roman" w:hAnsi="Times New Roman"/>
          <w:color w:val="000000" w:themeColor="text1"/>
          <w:sz w:val="24"/>
        </w:rPr>
      </w:pPr>
      <w:r w:rsidRPr="007D233F">
        <w:rPr>
          <w:rFonts w:ascii="Times New Roman" w:hAnsi="Times New Roman"/>
          <w:color w:val="000000" w:themeColor="text1"/>
          <w:sz w:val="24"/>
        </w:rPr>
        <w:t xml:space="preserve">Oświadczamy, że </w:t>
      </w:r>
      <w:r w:rsidRPr="007D233F">
        <w:rPr>
          <w:rFonts w:ascii="Times New Roman" w:hAnsi="Times New Roman"/>
          <w:b/>
          <w:color w:val="000000" w:themeColor="text1"/>
          <w:sz w:val="24"/>
        </w:rPr>
        <w:t>(</w:t>
      </w:r>
      <w:r w:rsidRPr="007D233F">
        <w:rPr>
          <w:rFonts w:ascii="Times New Roman" w:hAnsi="Times New Roman"/>
          <w:b/>
          <w:i/>
          <w:color w:val="000000" w:themeColor="text1"/>
          <w:sz w:val="24"/>
        </w:rPr>
        <w:t>zaznaczyć i wypełnić tylko i wyłącznie jeżeli dotyczy)</w:t>
      </w:r>
      <w:r w:rsidRPr="007D233F">
        <w:rPr>
          <w:rFonts w:ascii="Times New Roman" w:hAnsi="Times New Roman"/>
          <w:b/>
          <w:color w:val="000000" w:themeColor="text1"/>
          <w:sz w:val="24"/>
        </w:rPr>
        <w:t>:</w:t>
      </w:r>
    </w:p>
    <w:p w:rsidR="00AA01D0" w:rsidRPr="007D233F" w:rsidRDefault="00AA01D0" w:rsidP="002E0296">
      <w:pPr>
        <w:tabs>
          <w:tab w:val="right" w:leader="dot" w:pos="9639"/>
        </w:tabs>
        <w:ind w:left="1134" w:hanging="567"/>
        <w:rPr>
          <w:rFonts w:ascii="Times New Roman" w:hAnsi="Times New Roman"/>
          <w:color w:val="000000" w:themeColor="text1"/>
          <w:sz w:val="24"/>
        </w:rPr>
      </w:pPr>
      <w:r w:rsidRPr="007D233F">
        <w:rPr>
          <w:rFonts w:ascii="Times New Roman" w:hAnsi="Times New Roman"/>
          <w:b/>
          <w:color w:val="000000" w:themeColor="text1"/>
          <w:sz w:val="24"/>
        </w:rPr>
        <w:sym w:font="Wingdings 2" w:char="F0A3"/>
      </w:r>
      <w:r w:rsidRPr="007D233F">
        <w:rPr>
          <w:rFonts w:ascii="Times New Roman" w:hAnsi="Times New Roman"/>
          <w:color w:val="000000" w:themeColor="text1"/>
          <w:sz w:val="24"/>
        </w:rPr>
        <w:tab/>
        <w:t>wybór złożonej przez nas oferty będzie prowadzić do powstania u Zamawiającego obowiązku podatkowego zgodnie z przepisami o podatku od towarów i usług</w:t>
      </w:r>
    </w:p>
    <w:p w:rsidR="00AA01D0" w:rsidRPr="007D233F" w:rsidRDefault="00AA01D0" w:rsidP="002E0296">
      <w:pPr>
        <w:tabs>
          <w:tab w:val="right" w:leader="dot" w:pos="9639"/>
        </w:tabs>
        <w:ind w:left="540" w:firstLine="27"/>
        <w:rPr>
          <w:rFonts w:ascii="Times New Roman" w:hAnsi="Times New Roman"/>
          <w:color w:val="000000" w:themeColor="text1"/>
          <w:sz w:val="24"/>
        </w:rPr>
      </w:pPr>
      <w:r w:rsidRPr="007D233F">
        <w:rPr>
          <w:rFonts w:ascii="Times New Roman" w:hAnsi="Times New Roman"/>
          <w:b/>
          <w:color w:val="000000" w:themeColor="text1"/>
          <w:sz w:val="24"/>
        </w:rPr>
        <w:t>UWAGA: w przypadku zaznaczenia powyższego pola należy wskazać nazwę (rodzaj) towaru lub usługi, których dostawa lub świadczenie będzie prowadzić do powstania obowiązku podatkowego u Zamawiającego i jego/jej wartość bez kwoty podatku VAT</w:t>
      </w:r>
    </w:p>
    <w:tbl>
      <w:tblPr>
        <w:tblW w:w="9392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2829"/>
        <w:gridCol w:w="3756"/>
        <w:gridCol w:w="2135"/>
      </w:tblGrid>
      <w:tr w:rsidR="007D233F" w:rsidRPr="007D233F" w:rsidTr="007D25A1">
        <w:tc>
          <w:tcPr>
            <w:tcW w:w="672" w:type="dxa"/>
            <w:shd w:val="clear" w:color="auto" w:fill="auto"/>
          </w:tcPr>
          <w:p w:rsidR="000A6FB2" w:rsidRPr="007D233F" w:rsidRDefault="000A6FB2" w:rsidP="002E0296">
            <w:pPr>
              <w:tabs>
                <w:tab w:val="right" w:leader="dot" w:pos="9639"/>
              </w:tabs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D233F">
              <w:rPr>
                <w:rFonts w:ascii="Times New Roman" w:hAnsi="Times New Roman"/>
                <w:color w:val="000000" w:themeColor="text1"/>
                <w:sz w:val="24"/>
              </w:rPr>
              <w:t>Lp.</w:t>
            </w:r>
          </w:p>
        </w:tc>
        <w:tc>
          <w:tcPr>
            <w:tcW w:w="2829" w:type="dxa"/>
          </w:tcPr>
          <w:p w:rsidR="000A6FB2" w:rsidRPr="007D233F" w:rsidRDefault="000A6FB2" w:rsidP="002E0296">
            <w:pPr>
              <w:tabs>
                <w:tab w:val="right" w:leader="dot" w:pos="9639"/>
              </w:tabs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D233F">
              <w:rPr>
                <w:rFonts w:ascii="Times New Roman" w:hAnsi="Times New Roman"/>
                <w:color w:val="000000" w:themeColor="text1"/>
                <w:sz w:val="24"/>
              </w:rPr>
              <w:t>Należy wskazać odpowiednią część zamówienia</w:t>
            </w:r>
          </w:p>
        </w:tc>
        <w:tc>
          <w:tcPr>
            <w:tcW w:w="3756" w:type="dxa"/>
            <w:shd w:val="clear" w:color="auto" w:fill="auto"/>
          </w:tcPr>
          <w:p w:rsidR="000A6FB2" w:rsidRPr="007D233F" w:rsidRDefault="000A6FB2" w:rsidP="002E0296">
            <w:pPr>
              <w:tabs>
                <w:tab w:val="right" w:leader="dot" w:pos="9639"/>
              </w:tabs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D233F">
              <w:rPr>
                <w:rFonts w:ascii="Times New Roman" w:hAnsi="Times New Roman"/>
                <w:color w:val="000000" w:themeColor="text1"/>
                <w:sz w:val="24"/>
              </w:rPr>
              <w:t>Nazwa towaru / usługi których dostawa lub świadczenie będzie prowadzić do powstania obowiązku podatkowego u Zamawiającego</w:t>
            </w:r>
          </w:p>
        </w:tc>
        <w:tc>
          <w:tcPr>
            <w:tcW w:w="2135" w:type="dxa"/>
            <w:shd w:val="clear" w:color="auto" w:fill="auto"/>
          </w:tcPr>
          <w:p w:rsidR="000A6FB2" w:rsidRPr="007D233F" w:rsidRDefault="000A6FB2" w:rsidP="002E0296">
            <w:pPr>
              <w:tabs>
                <w:tab w:val="right" w:leader="dot" w:pos="9639"/>
              </w:tabs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D233F">
              <w:rPr>
                <w:rFonts w:ascii="Times New Roman" w:hAnsi="Times New Roman"/>
                <w:color w:val="000000" w:themeColor="text1"/>
                <w:sz w:val="24"/>
              </w:rPr>
              <w:t>Wartość towaru/ usługi bez kwoty podatku VAT</w:t>
            </w:r>
          </w:p>
        </w:tc>
      </w:tr>
      <w:tr w:rsidR="007D233F" w:rsidRPr="007D233F" w:rsidTr="007D25A1">
        <w:tc>
          <w:tcPr>
            <w:tcW w:w="672" w:type="dxa"/>
            <w:shd w:val="clear" w:color="auto" w:fill="auto"/>
          </w:tcPr>
          <w:p w:rsidR="000A6FB2" w:rsidRPr="007D233F" w:rsidRDefault="000A6FB2" w:rsidP="002E0296">
            <w:pPr>
              <w:tabs>
                <w:tab w:val="right" w:leader="dot" w:pos="9639"/>
              </w:tabs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D233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1</w:t>
            </w:r>
          </w:p>
        </w:tc>
        <w:tc>
          <w:tcPr>
            <w:tcW w:w="2829" w:type="dxa"/>
          </w:tcPr>
          <w:p w:rsidR="000A6FB2" w:rsidRPr="007D233F" w:rsidRDefault="000A6FB2" w:rsidP="002E0296">
            <w:pPr>
              <w:tabs>
                <w:tab w:val="right" w:leader="dot" w:pos="9639"/>
              </w:tabs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756" w:type="dxa"/>
            <w:shd w:val="clear" w:color="auto" w:fill="auto"/>
          </w:tcPr>
          <w:p w:rsidR="000A6FB2" w:rsidRPr="007D233F" w:rsidRDefault="000A6FB2" w:rsidP="002E0296">
            <w:pPr>
              <w:tabs>
                <w:tab w:val="right" w:leader="dot" w:pos="9639"/>
              </w:tabs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135" w:type="dxa"/>
            <w:shd w:val="clear" w:color="auto" w:fill="auto"/>
          </w:tcPr>
          <w:p w:rsidR="000A6FB2" w:rsidRPr="007D233F" w:rsidRDefault="000A6FB2" w:rsidP="002E0296">
            <w:pPr>
              <w:tabs>
                <w:tab w:val="right" w:leader="dot" w:pos="9639"/>
              </w:tabs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7D233F" w:rsidRPr="007D233F" w:rsidTr="007D25A1">
        <w:tc>
          <w:tcPr>
            <w:tcW w:w="672" w:type="dxa"/>
            <w:shd w:val="clear" w:color="auto" w:fill="auto"/>
          </w:tcPr>
          <w:p w:rsidR="000A6FB2" w:rsidRPr="007D233F" w:rsidRDefault="000A6FB2" w:rsidP="002E0296">
            <w:pPr>
              <w:tabs>
                <w:tab w:val="right" w:leader="dot" w:pos="9639"/>
              </w:tabs>
              <w:rPr>
                <w:rFonts w:ascii="Times New Roman" w:hAnsi="Times New Roman"/>
                <w:color w:val="000000" w:themeColor="text1"/>
                <w:sz w:val="24"/>
              </w:rPr>
            </w:pPr>
            <w:r w:rsidRPr="007D233F">
              <w:rPr>
                <w:rFonts w:ascii="Times New Roman" w:hAnsi="Times New Roman"/>
                <w:color w:val="000000" w:themeColor="text1"/>
                <w:sz w:val="24"/>
              </w:rPr>
              <w:t>…</w:t>
            </w:r>
          </w:p>
        </w:tc>
        <w:tc>
          <w:tcPr>
            <w:tcW w:w="2829" w:type="dxa"/>
          </w:tcPr>
          <w:p w:rsidR="000A6FB2" w:rsidRPr="007D233F" w:rsidRDefault="000A6FB2" w:rsidP="002E0296">
            <w:pPr>
              <w:tabs>
                <w:tab w:val="right" w:leader="dot" w:pos="9639"/>
              </w:tabs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756" w:type="dxa"/>
            <w:shd w:val="clear" w:color="auto" w:fill="auto"/>
          </w:tcPr>
          <w:p w:rsidR="000A6FB2" w:rsidRPr="007D233F" w:rsidRDefault="000A6FB2" w:rsidP="002E0296">
            <w:pPr>
              <w:tabs>
                <w:tab w:val="right" w:leader="dot" w:pos="9639"/>
              </w:tabs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135" w:type="dxa"/>
            <w:shd w:val="clear" w:color="auto" w:fill="auto"/>
          </w:tcPr>
          <w:p w:rsidR="000A6FB2" w:rsidRPr="007D233F" w:rsidRDefault="000A6FB2" w:rsidP="002E0296">
            <w:pPr>
              <w:tabs>
                <w:tab w:val="right" w:leader="dot" w:pos="9639"/>
              </w:tabs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</w:tbl>
    <w:p w:rsidR="00AA01D0" w:rsidRPr="007D233F" w:rsidRDefault="00AA01D0" w:rsidP="002E0296">
      <w:pPr>
        <w:tabs>
          <w:tab w:val="left" w:leader="dot" w:pos="8100"/>
          <w:tab w:val="right" w:leader="dot" w:pos="9633"/>
        </w:tabs>
        <w:ind w:left="539"/>
        <w:rPr>
          <w:rFonts w:ascii="Times New Roman" w:hAnsi="Times New Roman"/>
          <w:color w:val="000000" w:themeColor="text1"/>
          <w:sz w:val="24"/>
        </w:rPr>
      </w:pPr>
      <w:r w:rsidRPr="007D233F">
        <w:rPr>
          <w:rFonts w:ascii="Times New Roman" w:hAnsi="Times New Roman"/>
          <w:color w:val="000000" w:themeColor="text1"/>
          <w:sz w:val="24"/>
          <w:u w:val="single"/>
        </w:rPr>
        <w:t>Uwaga:</w:t>
      </w:r>
      <w:r w:rsidRPr="007D233F">
        <w:rPr>
          <w:rFonts w:ascii="Times New Roman" w:hAnsi="Times New Roman"/>
          <w:color w:val="000000" w:themeColor="text1"/>
          <w:sz w:val="24"/>
        </w:rPr>
        <w:t xml:space="preserve"> Nie oznaczenie powyższego pola oraz nie wypełnienie powyższej tabeli rozumiane będzie przez Zamawiającego jako informacja o tym, że wybór oferty wykonawcy </w:t>
      </w:r>
      <w:r w:rsidRPr="007D233F">
        <w:rPr>
          <w:rFonts w:ascii="Times New Roman" w:hAnsi="Times New Roman"/>
          <w:color w:val="000000" w:themeColor="text1"/>
          <w:sz w:val="24"/>
          <w:u w:val="single"/>
        </w:rPr>
        <w:t>nie będzie</w:t>
      </w:r>
      <w:r w:rsidRPr="007D233F">
        <w:rPr>
          <w:rFonts w:ascii="Times New Roman" w:hAnsi="Times New Roman"/>
          <w:color w:val="000000" w:themeColor="text1"/>
          <w:sz w:val="24"/>
        </w:rPr>
        <w:t xml:space="preserve"> prowadzić do powstania u Zamawiającego obowiązku podatkowego zgodnie z przepisami o podatku od towarów i usług</w:t>
      </w:r>
    </w:p>
    <w:p w:rsidR="00B65807" w:rsidRPr="007D233F" w:rsidRDefault="00B65807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7D233F">
        <w:rPr>
          <w:rFonts w:ascii="Times New Roman" w:hAnsi="Times New Roman"/>
          <w:color w:val="000000" w:themeColor="text1"/>
          <w:sz w:val="24"/>
        </w:rPr>
        <w:t>Oświadczamy, że zamówienie realizować będziemy: sami/z udziałem podwykonawcy-ów</w:t>
      </w:r>
      <w:r w:rsidRPr="007D233F">
        <w:rPr>
          <w:rFonts w:ascii="Times New Roman" w:hAnsi="Times New Roman"/>
          <w:b/>
          <w:color w:val="000000" w:themeColor="text1"/>
          <w:sz w:val="24"/>
        </w:rPr>
        <w:t>**</w:t>
      </w:r>
      <w:r w:rsidR="00A71F4F" w:rsidRPr="007D233F">
        <w:rPr>
          <w:rFonts w:ascii="Times New Roman" w:hAnsi="Times New Roman"/>
          <w:b/>
          <w:color w:val="000000" w:themeColor="text1"/>
          <w:sz w:val="24"/>
        </w:rPr>
        <w:t>*</w:t>
      </w:r>
    </w:p>
    <w:p w:rsidR="00B65807" w:rsidRPr="007D233F" w:rsidRDefault="00B65807" w:rsidP="002E0296">
      <w:pPr>
        <w:ind w:left="360"/>
        <w:rPr>
          <w:rFonts w:ascii="Times New Roman" w:hAnsi="Times New Roman"/>
          <w:color w:val="000000" w:themeColor="text1"/>
          <w:szCs w:val="20"/>
        </w:rPr>
      </w:pPr>
      <w:r w:rsidRPr="007D233F">
        <w:rPr>
          <w:rFonts w:ascii="Times New Roman" w:hAnsi="Times New Roman"/>
          <w:i/>
          <w:color w:val="000000" w:themeColor="text1"/>
          <w:szCs w:val="20"/>
        </w:rPr>
        <w:t>(w przypadku udziału podwykonawców w realizacji zamówienia, Zamawiający żąda wskazania części zamówienia</w:t>
      </w:r>
      <w:r w:rsidR="00C23D8A" w:rsidRPr="007D233F">
        <w:rPr>
          <w:rFonts w:ascii="Times New Roman" w:hAnsi="Times New Roman"/>
          <w:i/>
          <w:color w:val="000000" w:themeColor="text1"/>
          <w:szCs w:val="20"/>
        </w:rPr>
        <w:t>(zakres prac)</w:t>
      </w:r>
      <w:r w:rsidRPr="007D233F">
        <w:rPr>
          <w:rFonts w:ascii="Times New Roman" w:hAnsi="Times New Roman"/>
          <w:i/>
          <w:color w:val="000000" w:themeColor="text1"/>
          <w:szCs w:val="20"/>
        </w:rPr>
        <w:t xml:space="preserve"> powierzonej</w:t>
      </w:r>
      <w:r w:rsidR="00C23D8A" w:rsidRPr="007D233F">
        <w:rPr>
          <w:rFonts w:ascii="Times New Roman" w:hAnsi="Times New Roman"/>
          <w:i/>
          <w:color w:val="000000" w:themeColor="text1"/>
          <w:szCs w:val="20"/>
        </w:rPr>
        <w:t xml:space="preserve"> </w:t>
      </w:r>
      <w:r w:rsidRPr="007D233F">
        <w:rPr>
          <w:rFonts w:ascii="Times New Roman" w:hAnsi="Times New Roman"/>
          <w:i/>
          <w:color w:val="000000" w:themeColor="text1"/>
          <w:szCs w:val="20"/>
        </w:rPr>
        <w:t>podwykonawcom</w:t>
      </w:r>
      <w:r w:rsidR="006229E3" w:rsidRPr="007D233F">
        <w:rPr>
          <w:rFonts w:ascii="Times New Roman" w:hAnsi="Times New Roman"/>
          <w:i/>
          <w:color w:val="000000" w:themeColor="text1"/>
          <w:szCs w:val="20"/>
        </w:rPr>
        <w:t xml:space="preserve"> oraz wskazania odpowiednio firm podwykonawców</w:t>
      </w:r>
      <w:r w:rsidRPr="007D233F">
        <w:rPr>
          <w:rFonts w:ascii="Times New Roman" w:hAnsi="Times New Roman"/>
          <w:i/>
          <w:color w:val="000000" w:themeColor="text1"/>
          <w:szCs w:val="20"/>
        </w:rPr>
        <w:t>)</w:t>
      </w:r>
    </w:p>
    <w:p w:rsidR="0083030E" w:rsidRPr="007D233F" w:rsidRDefault="0083030E" w:rsidP="002E0296">
      <w:pPr>
        <w:tabs>
          <w:tab w:val="right" w:leader="dot" w:pos="9639"/>
        </w:tabs>
        <w:ind w:left="357"/>
        <w:rPr>
          <w:rFonts w:ascii="Times New Roman" w:hAnsi="Times New Roman"/>
          <w:color w:val="000000" w:themeColor="text1"/>
          <w:sz w:val="24"/>
        </w:rPr>
      </w:pPr>
      <w:r w:rsidRPr="007D233F">
        <w:rPr>
          <w:rFonts w:ascii="Times New Roman" w:hAnsi="Times New Roman"/>
          <w:color w:val="000000" w:themeColor="text1"/>
          <w:sz w:val="24"/>
        </w:rPr>
        <w:tab/>
      </w:r>
    </w:p>
    <w:p w:rsidR="0083030E" w:rsidRPr="007D233F" w:rsidRDefault="0083030E" w:rsidP="002E0296">
      <w:pPr>
        <w:tabs>
          <w:tab w:val="right" w:leader="dot" w:pos="9639"/>
        </w:tabs>
        <w:ind w:left="357"/>
        <w:rPr>
          <w:rFonts w:ascii="Times New Roman" w:hAnsi="Times New Roman"/>
          <w:color w:val="000000" w:themeColor="text1"/>
          <w:sz w:val="24"/>
        </w:rPr>
      </w:pPr>
      <w:r w:rsidRPr="007D233F">
        <w:rPr>
          <w:rFonts w:ascii="Times New Roman" w:hAnsi="Times New Roman"/>
          <w:color w:val="000000" w:themeColor="text1"/>
          <w:sz w:val="24"/>
        </w:rPr>
        <w:tab/>
      </w:r>
    </w:p>
    <w:p w:rsidR="00C75A6B" w:rsidRPr="007D233F" w:rsidRDefault="001A6F01" w:rsidP="00C75A6B">
      <w:pPr>
        <w:tabs>
          <w:tab w:val="right" w:leader="dot" w:pos="9633"/>
        </w:tabs>
        <w:ind w:left="357"/>
        <w:rPr>
          <w:rFonts w:ascii="Times New Roman" w:hAnsi="Times New Roman"/>
          <w:color w:val="000000" w:themeColor="text1"/>
          <w:sz w:val="24"/>
        </w:rPr>
      </w:pPr>
      <w:r w:rsidRPr="007D233F">
        <w:rPr>
          <w:rFonts w:ascii="Times New Roman" w:hAnsi="Times New Roman"/>
          <w:color w:val="000000" w:themeColor="text1"/>
          <w:sz w:val="24"/>
        </w:rPr>
        <w:tab/>
      </w:r>
    </w:p>
    <w:p w:rsidR="00936580" w:rsidRPr="007D233F" w:rsidRDefault="001A6F01" w:rsidP="00C75A6B">
      <w:pPr>
        <w:tabs>
          <w:tab w:val="right" w:leader="dot" w:pos="9633"/>
        </w:tabs>
        <w:ind w:left="357"/>
        <w:rPr>
          <w:rFonts w:ascii="Times New Roman" w:hAnsi="Times New Roman"/>
          <w:color w:val="000000" w:themeColor="text1"/>
          <w:sz w:val="24"/>
        </w:rPr>
      </w:pPr>
      <w:r w:rsidRPr="007D233F">
        <w:rPr>
          <w:rFonts w:ascii="Times New Roman" w:hAnsi="Times New Roman"/>
          <w:color w:val="000000" w:themeColor="text1"/>
          <w:sz w:val="24"/>
        </w:rPr>
        <w:tab/>
      </w:r>
    </w:p>
    <w:p w:rsidR="00F51262" w:rsidRPr="007D233F" w:rsidRDefault="00F51262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7D233F">
        <w:rPr>
          <w:rFonts w:ascii="Times New Roman" w:hAnsi="Times New Roman"/>
          <w:color w:val="000000" w:themeColor="text1"/>
          <w:sz w:val="24"/>
        </w:rPr>
        <w:t>Składając ofertę oświadczamy, że:</w:t>
      </w:r>
    </w:p>
    <w:p w:rsidR="00B65807" w:rsidRPr="007D233F" w:rsidRDefault="003F2E68" w:rsidP="002E029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ascii="Times New Roman" w:hAnsi="Times New Roman"/>
          <w:color w:val="000000" w:themeColor="text1"/>
          <w:sz w:val="24"/>
        </w:rPr>
      </w:pPr>
      <w:r w:rsidRPr="007D233F">
        <w:rPr>
          <w:rFonts w:ascii="Times New Roman" w:hAnsi="Times New Roman"/>
          <w:color w:val="000000" w:themeColor="text1"/>
          <w:sz w:val="24"/>
        </w:rPr>
        <w:t>zapoznaliśmy się i w pełni oraz bez żadnych zastrzeżeń akceptujemy treść Specyfikacji Istotnych Warunków Zamówienia, zwanej w dalszej treści SIWZ wraz z załącznikami, z wyjaśnieniami i zmianami,</w:t>
      </w:r>
    </w:p>
    <w:p w:rsidR="00B65807" w:rsidRPr="007D233F" w:rsidRDefault="003F2E68" w:rsidP="002E029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ascii="Times New Roman" w:hAnsi="Times New Roman"/>
          <w:color w:val="000000" w:themeColor="text1"/>
          <w:sz w:val="24"/>
        </w:rPr>
      </w:pPr>
      <w:r w:rsidRPr="007D233F">
        <w:rPr>
          <w:rFonts w:ascii="Times New Roman" w:hAnsi="Times New Roman"/>
          <w:color w:val="000000" w:themeColor="text1"/>
          <w:sz w:val="24"/>
        </w:rPr>
        <w:t>oferujemy wykonanie przedmiotu zamówienia zgodnie z warunkami zapisanymi w SIWZ i załącznikach do SIWZ,</w:t>
      </w:r>
    </w:p>
    <w:p w:rsidR="00B65807" w:rsidRPr="007D233F" w:rsidRDefault="003F2E68" w:rsidP="002E029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ascii="Times New Roman" w:hAnsi="Times New Roman"/>
          <w:color w:val="000000" w:themeColor="text1"/>
          <w:sz w:val="24"/>
        </w:rPr>
      </w:pPr>
      <w:r w:rsidRPr="007D233F">
        <w:rPr>
          <w:rFonts w:ascii="Times New Roman" w:hAnsi="Times New Roman"/>
          <w:color w:val="000000" w:themeColor="text1"/>
          <w:sz w:val="24"/>
        </w:rPr>
        <w:t>w pełni i bez żadnych zastrzeżeń akceptujemy warunki umowy na wykonanie zamówienia zapisane w SIWZ wraz z załącznikami i w przypadku wyboru naszej oferty zobowiązujemy się do zawarcia umowy na proponowanych w nim warunkach, w miejscu i terminie wskazanym przez Zamawiającego,</w:t>
      </w:r>
    </w:p>
    <w:p w:rsidR="00B65807" w:rsidRPr="007D233F" w:rsidRDefault="003F2E68" w:rsidP="002E029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ascii="Times New Roman" w:hAnsi="Times New Roman"/>
          <w:color w:val="000000" w:themeColor="text1"/>
          <w:sz w:val="24"/>
        </w:rPr>
      </w:pPr>
      <w:r w:rsidRPr="007D233F">
        <w:rPr>
          <w:rFonts w:ascii="Times New Roman" w:hAnsi="Times New Roman"/>
          <w:color w:val="000000" w:themeColor="text1"/>
          <w:sz w:val="24"/>
        </w:rPr>
        <w:t>wszystkie wymagane w niniejszym postępowaniu przetargowym oświadczenia składamy ze świadomością odpowiedzialności karnej za składanie fałszywych oświadczeń w celu uzyskania korzyści majątkowych,</w:t>
      </w:r>
    </w:p>
    <w:p w:rsidR="00B65807" w:rsidRPr="007D233F" w:rsidRDefault="003A6BB3" w:rsidP="002E029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ascii="Times New Roman" w:hAnsi="Times New Roman"/>
          <w:color w:val="000000" w:themeColor="text1"/>
          <w:sz w:val="24"/>
        </w:rPr>
      </w:pPr>
      <w:r w:rsidRPr="007D233F">
        <w:rPr>
          <w:rFonts w:ascii="Times New Roman" w:hAnsi="Times New Roman"/>
          <w:color w:val="000000" w:themeColor="text1"/>
          <w:sz w:val="24"/>
        </w:rPr>
        <w:t>we wskazan</w:t>
      </w:r>
      <w:r w:rsidR="006229E3" w:rsidRPr="007D233F">
        <w:rPr>
          <w:rFonts w:ascii="Times New Roman" w:hAnsi="Times New Roman"/>
          <w:color w:val="000000" w:themeColor="text1"/>
          <w:sz w:val="24"/>
        </w:rPr>
        <w:t>ych</w:t>
      </w:r>
      <w:r w:rsidRPr="007D233F">
        <w:rPr>
          <w:rFonts w:ascii="Times New Roman" w:hAnsi="Times New Roman"/>
          <w:color w:val="000000" w:themeColor="text1"/>
          <w:sz w:val="24"/>
        </w:rPr>
        <w:t xml:space="preserve"> powyżej </w:t>
      </w:r>
      <w:r w:rsidR="006229E3" w:rsidRPr="007D233F">
        <w:rPr>
          <w:rFonts w:ascii="Times New Roman" w:hAnsi="Times New Roman"/>
          <w:b/>
          <w:color w:val="000000" w:themeColor="text1"/>
          <w:sz w:val="24"/>
        </w:rPr>
        <w:t>Cenach jednostkowych brutto</w:t>
      </w:r>
      <w:r w:rsidR="006229E3" w:rsidRPr="007D233F">
        <w:rPr>
          <w:rFonts w:ascii="Times New Roman" w:hAnsi="Times New Roman"/>
          <w:color w:val="000000" w:themeColor="text1"/>
          <w:sz w:val="24"/>
        </w:rPr>
        <w:t xml:space="preserve">, </w:t>
      </w:r>
      <w:r w:rsidRPr="007D233F">
        <w:rPr>
          <w:rFonts w:ascii="Times New Roman" w:eastAsia="MS Mincho" w:hAnsi="Times New Roman"/>
          <w:b/>
          <w:color w:val="000000" w:themeColor="text1"/>
          <w:sz w:val="24"/>
        </w:rPr>
        <w:t>Cen</w:t>
      </w:r>
      <w:r w:rsidR="00BB3717" w:rsidRPr="007D233F">
        <w:rPr>
          <w:rFonts w:ascii="Times New Roman" w:eastAsia="MS Mincho" w:hAnsi="Times New Roman"/>
          <w:b/>
          <w:color w:val="000000" w:themeColor="text1"/>
          <w:sz w:val="24"/>
        </w:rPr>
        <w:t>ie</w:t>
      </w:r>
      <w:r w:rsidRPr="007D233F">
        <w:rPr>
          <w:rFonts w:ascii="Times New Roman" w:eastAsia="MS Mincho" w:hAnsi="Times New Roman"/>
          <w:color w:val="000000" w:themeColor="text1"/>
          <w:sz w:val="24"/>
        </w:rPr>
        <w:t xml:space="preserve"> </w:t>
      </w:r>
      <w:r w:rsidRPr="007D233F">
        <w:rPr>
          <w:rFonts w:ascii="Times New Roman" w:eastAsia="MS Mincho" w:hAnsi="Times New Roman"/>
          <w:b/>
          <w:color w:val="000000" w:themeColor="text1"/>
          <w:sz w:val="24"/>
        </w:rPr>
        <w:t>brutto</w:t>
      </w:r>
      <w:r w:rsidRPr="007D233F">
        <w:rPr>
          <w:rFonts w:ascii="Times New Roman" w:eastAsia="MS Mincho" w:hAnsi="Times New Roman"/>
          <w:color w:val="000000" w:themeColor="text1"/>
          <w:sz w:val="24"/>
        </w:rPr>
        <w:t xml:space="preserve"> </w:t>
      </w:r>
      <w:r w:rsidRPr="007D233F">
        <w:rPr>
          <w:rFonts w:ascii="Times New Roman" w:eastAsia="MS Mincho" w:hAnsi="Times New Roman"/>
          <w:b/>
          <w:color w:val="000000" w:themeColor="text1"/>
          <w:sz w:val="24"/>
        </w:rPr>
        <w:t>oferty</w:t>
      </w:r>
      <w:r w:rsidRPr="007D233F">
        <w:rPr>
          <w:rFonts w:ascii="Times New Roman" w:eastAsia="MS Mincho" w:hAnsi="Times New Roman"/>
          <w:color w:val="000000" w:themeColor="text1"/>
          <w:sz w:val="24"/>
        </w:rPr>
        <w:t xml:space="preserve"> uwzględniliśmy wszystkie </w:t>
      </w:r>
      <w:r w:rsidRPr="007D233F">
        <w:rPr>
          <w:rFonts w:ascii="Times New Roman" w:hAnsi="Times New Roman"/>
          <w:color w:val="000000" w:themeColor="text1"/>
          <w:sz w:val="24"/>
        </w:rPr>
        <w:t>koszty bezpośrednie i pośrednie, jakie uważamy za niezbędne do</w:t>
      </w:r>
      <w:r w:rsidR="00E21AAE" w:rsidRPr="007D233F">
        <w:rPr>
          <w:rFonts w:ascii="Times New Roman" w:hAnsi="Times New Roman"/>
          <w:color w:val="000000" w:themeColor="text1"/>
          <w:sz w:val="24"/>
        </w:rPr>
        <w:t> </w:t>
      </w:r>
      <w:r w:rsidRPr="007D233F">
        <w:rPr>
          <w:rFonts w:ascii="Times New Roman" w:hAnsi="Times New Roman"/>
          <w:color w:val="000000" w:themeColor="text1"/>
          <w:sz w:val="24"/>
        </w:rPr>
        <w:t xml:space="preserve">poniesienia dla terminowego i prawidłowego wykonania przedmiotu zamówienia, zysk oraz wszystkie wymagane przepisami podatki i opłaty, a w szczególności podatek VAT zgodnie z obowiązującymi przepisami. </w:t>
      </w:r>
      <w:r w:rsidRPr="007D233F">
        <w:rPr>
          <w:rFonts w:ascii="Times New Roman" w:eastAsia="MS Mincho" w:hAnsi="Times New Roman"/>
          <w:color w:val="000000" w:themeColor="text1"/>
          <w:sz w:val="24"/>
        </w:rPr>
        <w:t>W </w:t>
      </w:r>
      <w:r w:rsidR="006229E3" w:rsidRPr="007D233F">
        <w:rPr>
          <w:rFonts w:ascii="Times New Roman" w:hAnsi="Times New Roman"/>
          <w:b/>
          <w:color w:val="000000" w:themeColor="text1"/>
          <w:sz w:val="24"/>
        </w:rPr>
        <w:t>Cenach jednostkowych brutto</w:t>
      </w:r>
      <w:r w:rsidR="006229E3" w:rsidRPr="007D233F">
        <w:rPr>
          <w:rFonts w:ascii="Times New Roman" w:eastAsia="MS Mincho" w:hAnsi="Times New Roman"/>
          <w:b/>
          <w:color w:val="000000" w:themeColor="text1"/>
          <w:sz w:val="24"/>
        </w:rPr>
        <w:t xml:space="preserve">, </w:t>
      </w:r>
      <w:r w:rsidRPr="007D233F">
        <w:rPr>
          <w:rFonts w:ascii="Times New Roman" w:eastAsia="MS Mincho" w:hAnsi="Times New Roman"/>
          <w:b/>
          <w:color w:val="000000" w:themeColor="text1"/>
          <w:sz w:val="24"/>
        </w:rPr>
        <w:t>Cen</w:t>
      </w:r>
      <w:r w:rsidR="00BB3717" w:rsidRPr="007D233F">
        <w:rPr>
          <w:rFonts w:ascii="Times New Roman" w:eastAsia="MS Mincho" w:hAnsi="Times New Roman"/>
          <w:b/>
          <w:color w:val="000000" w:themeColor="text1"/>
          <w:sz w:val="24"/>
        </w:rPr>
        <w:t>ie</w:t>
      </w:r>
      <w:r w:rsidRPr="007D233F">
        <w:rPr>
          <w:rFonts w:ascii="Times New Roman" w:eastAsia="MS Mincho" w:hAnsi="Times New Roman"/>
          <w:color w:val="000000" w:themeColor="text1"/>
          <w:sz w:val="24"/>
        </w:rPr>
        <w:t xml:space="preserve"> </w:t>
      </w:r>
      <w:r w:rsidRPr="007D233F">
        <w:rPr>
          <w:rFonts w:ascii="Times New Roman" w:eastAsia="MS Mincho" w:hAnsi="Times New Roman"/>
          <w:b/>
          <w:color w:val="000000" w:themeColor="text1"/>
          <w:sz w:val="24"/>
        </w:rPr>
        <w:t>brutto</w:t>
      </w:r>
      <w:r w:rsidRPr="007D233F">
        <w:rPr>
          <w:rFonts w:ascii="Times New Roman" w:eastAsia="MS Mincho" w:hAnsi="Times New Roman"/>
          <w:color w:val="000000" w:themeColor="text1"/>
          <w:sz w:val="24"/>
        </w:rPr>
        <w:t xml:space="preserve"> </w:t>
      </w:r>
      <w:r w:rsidRPr="007D233F">
        <w:rPr>
          <w:rFonts w:ascii="Times New Roman" w:eastAsia="MS Mincho" w:hAnsi="Times New Roman"/>
          <w:b/>
          <w:color w:val="000000" w:themeColor="text1"/>
          <w:sz w:val="24"/>
        </w:rPr>
        <w:t>oferty</w:t>
      </w:r>
      <w:r w:rsidRPr="007D233F">
        <w:rPr>
          <w:rFonts w:ascii="Times New Roman" w:hAnsi="Times New Roman"/>
          <w:color w:val="000000" w:themeColor="text1"/>
          <w:sz w:val="24"/>
        </w:rPr>
        <w:t xml:space="preserve"> uwzględniliśmy wszystkie posiadane informacje o przedmiocie zamówienia, a szczególnie informacje, wymagania i warunki podane przez Zamawiającego w SIWZ i załącznikach do SIWZ oraz w wyjaśnieniach i zmianach SIWZ i załączników do SIWZ,</w:t>
      </w:r>
    </w:p>
    <w:p w:rsidR="00B65807" w:rsidRPr="007D233F" w:rsidRDefault="006229E3" w:rsidP="002E029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ascii="Times New Roman" w:hAnsi="Times New Roman"/>
          <w:color w:val="000000" w:themeColor="text1"/>
          <w:sz w:val="24"/>
        </w:rPr>
      </w:pPr>
      <w:r w:rsidRPr="007D233F">
        <w:rPr>
          <w:rFonts w:ascii="Times New Roman" w:eastAsia="MS Mincho" w:hAnsi="Times New Roman"/>
          <w:color w:val="000000" w:themeColor="text1"/>
          <w:sz w:val="24"/>
        </w:rPr>
        <w:lastRenderedPageBreak/>
        <w:t>podane</w:t>
      </w:r>
      <w:r w:rsidR="00D71216" w:rsidRPr="007D233F">
        <w:rPr>
          <w:rFonts w:ascii="Times New Roman" w:eastAsia="MS Mincho" w:hAnsi="Times New Roman"/>
          <w:color w:val="000000" w:themeColor="text1"/>
          <w:sz w:val="24"/>
        </w:rPr>
        <w:t xml:space="preserve"> przez nas</w:t>
      </w:r>
      <w:r w:rsidRPr="007D233F">
        <w:rPr>
          <w:rFonts w:ascii="Times New Roman" w:eastAsia="MS Mincho" w:hAnsi="Times New Roman"/>
          <w:color w:val="000000" w:themeColor="text1"/>
          <w:sz w:val="24"/>
        </w:rPr>
        <w:t xml:space="preserve"> </w:t>
      </w:r>
      <w:r w:rsidRPr="007D233F">
        <w:rPr>
          <w:rFonts w:ascii="Times New Roman" w:eastAsia="MS Mincho" w:hAnsi="Times New Roman"/>
          <w:b/>
          <w:color w:val="000000" w:themeColor="text1"/>
          <w:sz w:val="24"/>
        </w:rPr>
        <w:t>Ceny jednostkowe brutto,</w:t>
      </w:r>
      <w:r w:rsidR="00D71216" w:rsidRPr="007D233F">
        <w:rPr>
          <w:rFonts w:ascii="Times New Roman" w:eastAsia="MS Mincho" w:hAnsi="Times New Roman"/>
          <w:color w:val="000000" w:themeColor="text1"/>
          <w:sz w:val="24"/>
        </w:rPr>
        <w:t xml:space="preserve"> </w:t>
      </w:r>
      <w:r w:rsidR="00D71216" w:rsidRPr="007D233F">
        <w:rPr>
          <w:rFonts w:ascii="Times New Roman" w:eastAsia="MS Mincho" w:hAnsi="Times New Roman"/>
          <w:b/>
          <w:color w:val="000000" w:themeColor="text1"/>
          <w:sz w:val="24"/>
        </w:rPr>
        <w:t>Cen</w:t>
      </w:r>
      <w:r w:rsidR="00BB3717" w:rsidRPr="007D233F">
        <w:rPr>
          <w:rFonts w:ascii="Times New Roman" w:eastAsia="MS Mincho" w:hAnsi="Times New Roman"/>
          <w:b/>
          <w:color w:val="000000" w:themeColor="text1"/>
          <w:sz w:val="24"/>
        </w:rPr>
        <w:t>a</w:t>
      </w:r>
      <w:r w:rsidR="00D71216" w:rsidRPr="007D233F">
        <w:rPr>
          <w:rFonts w:ascii="Times New Roman" w:hAnsi="Times New Roman"/>
          <w:color w:val="000000" w:themeColor="text1"/>
          <w:sz w:val="24"/>
        </w:rPr>
        <w:t xml:space="preserve"> </w:t>
      </w:r>
      <w:r w:rsidR="00D71216" w:rsidRPr="007D233F">
        <w:rPr>
          <w:rFonts w:ascii="Times New Roman" w:hAnsi="Times New Roman"/>
          <w:b/>
          <w:color w:val="000000" w:themeColor="text1"/>
          <w:sz w:val="24"/>
        </w:rPr>
        <w:t>brutto</w:t>
      </w:r>
      <w:r w:rsidR="00D71216" w:rsidRPr="007D233F">
        <w:rPr>
          <w:rFonts w:ascii="Times New Roman" w:eastAsia="MS Mincho" w:hAnsi="Times New Roman"/>
          <w:color w:val="000000" w:themeColor="text1"/>
          <w:sz w:val="24"/>
        </w:rPr>
        <w:t xml:space="preserve"> </w:t>
      </w:r>
      <w:r w:rsidR="00D71216" w:rsidRPr="007D233F">
        <w:rPr>
          <w:rFonts w:ascii="Times New Roman" w:eastAsia="MS Mincho" w:hAnsi="Times New Roman"/>
          <w:b/>
          <w:color w:val="000000" w:themeColor="text1"/>
          <w:sz w:val="24"/>
        </w:rPr>
        <w:t>oferty</w:t>
      </w:r>
      <w:r w:rsidR="00D71216" w:rsidRPr="007D233F">
        <w:rPr>
          <w:rFonts w:ascii="Times New Roman" w:eastAsia="MS Mincho" w:hAnsi="Times New Roman"/>
          <w:color w:val="000000" w:themeColor="text1"/>
          <w:sz w:val="24"/>
        </w:rPr>
        <w:t xml:space="preserve"> </w:t>
      </w:r>
      <w:r w:rsidR="00D71216" w:rsidRPr="007D233F">
        <w:rPr>
          <w:rFonts w:ascii="Times New Roman" w:hAnsi="Times New Roman"/>
          <w:color w:val="000000" w:themeColor="text1"/>
          <w:sz w:val="24"/>
        </w:rPr>
        <w:t>będ</w:t>
      </w:r>
      <w:r w:rsidRPr="007D233F">
        <w:rPr>
          <w:rFonts w:ascii="Times New Roman" w:hAnsi="Times New Roman"/>
          <w:color w:val="000000" w:themeColor="text1"/>
          <w:sz w:val="24"/>
        </w:rPr>
        <w:t>ą</w:t>
      </w:r>
      <w:r w:rsidR="00D71216" w:rsidRPr="007D233F">
        <w:rPr>
          <w:rFonts w:ascii="Times New Roman" w:hAnsi="Times New Roman"/>
          <w:color w:val="000000" w:themeColor="text1"/>
          <w:sz w:val="24"/>
        </w:rPr>
        <w:t xml:space="preserve"> stała tzn. nie ulegn</w:t>
      </w:r>
      <w:r w:rsidR="0014452E" w:rsidRPr="007D233F">
        <w:rPr>
          <w:rFonts w:ascii="Times New Roman" w:hAnsi="Times New Roman"/>
          <w:color w:val="000000" w:themeColor="text1"/>
          <w:sz w:val="24"/>
        </w:rPr>
        <w:t>ą</w:t>
      </w:r>
      <w:r w:rsidR="00D71216" w:rsidRPr="007D233F">
        <w:rPr>
          <w:rFonts w:ascii="Times New Roman" w:hAnsi="Times New Roman"/>
          <w:color w:val="000000" w:themeColor="text1"/>
          <w:sz w:val="24"/>
        </w:rPr>
        <w:t xml:space="preserve"> zmianie przez cały okres realizacji (wykonywania) przedmiotu zamówienia.</w:t>
      </w:r>
    </w:p>
    <w:p w:rsidR="00B65807" w:rsidRPr="007D233F" w:rsidRDefault="00B65807" w:rsidP="002E029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ascii="Times New Roman" w:hAnsi="Times New Roman"/>
          <w:color w:val="000000" w:themeColor="text1"/>
          <w:sz w:val="24"/>
        </w:rPr>
      </w:pPr>
      <w:r w:rsidRPr="007D233F">
        <w:rPr>
          <w:rFonts w:ascii="Times New Roman" w:hAnsi="Times New Roman"/>
          <w:color w:val="000000" w:themeColor="text1"/>
          <w:sz w:val="24"/>
        </w:rPr>
        <w:t xml:space="preserve">akceptujemy </w:t>
      </w:r>
      <w:r w:rsidR="00F34B25" w:rsidRPr="007D233F">
        <w:rPr>
          <w:rFonts w:ascii="Times New Roman" w:hAnsi="Times New Roman"/>
          <w:color w:val="000000" w:themeColor="text1"/>
          <w:sz w:val="24"/>
        </w:rPr>
        <w:t>3</w:t>
      </w:r>
      <w:r w:rsidRPr="007D233F">
        <w:rPr>
          <w:rFonts w:ascii="Times New Roman" w:hAnsi="Times New Roman"/>
          <w:color w:val="000000" w:themeColor="text1"/>
          <w:sz w:val="24"/>
        </w:rPr>
        <w:t xml:space="preserve">0 dniowy termin związania ofertą, bieg terminu związania ofertą rozpoczyna się wraz z </w:t>
      </w:r>
      <w:r w:rsidR="001A4CCF" w:rsidRPr="007D233F">
        <w:rPr>
          <w:rFonts w:ascii="Times New Roman" w:hAnsi="Times New Roman"/>
          <w:color w:val="000000" w:themeColor="text1"/>
          <w:sz w:val="24"/>
        </w:rPr>
        <w:t>upływem terminu składania ofert.</w:t>
      </w:r>
    </w:p>
    <w:p w:rsidR="006907C3" w:rsidRPr="007D233F" w:rsidRDefault="00D71216" w:rsidP="00BB3717">
      <w:pPr>
        <w:numPr>
          <w:ilvl w:val="0"/>
          <w:numId w:val="5"/>
        </w:numPr>
        <w:tabs>
          <w:tab w:val="clear" w:pos="540"/>
          <w:tab w:val="left" w:pos="426"/>
          <w:tab w:val="left" w:leader="dot" w:pos="4140"/>
          <w:tab w:val="left" w:leader="dot" w:pos="9633"/>
        </w:tabs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7D233F">
        <w:rPr>
          <w:rFonts w:ascii="Times New Roman" w:hAnsi="Times New Roman"/>
          <w:color w:val="000000" w:themeColor="text1"/>
          <w:sz w:val="24"/>
        </w:rPr>
        <w:t>Wadium</w:t>
      </w:r>
      <w:r w:rsidR="00BB3717" w:rsidRPr="007D233F">
        <w:rPr>
          <w:rFonts w:ascii="Times New Roman" w:hAnsi="Times New Roman"/>
          <w:color w:val="000000" w:themeColor="text1"/>
          <w:sz w:val="24"/>
        </w:rPr>
        <w:t xml:space="preserve"> </w:t>
      </w:r>
      <w:r w:rsidR="008579A9" w:rsidRPr="007D233F">
        <w:rPr>
          <w:rFonts w:ascii="Times New Roman" w:hAnsi="Times New Roman"/>
          <w:color w:val="000000" w:themeColor="text1"/>
          <w:sz w:val="24"/>
        </w:rPr>
        <w:t>w kwocie …………….. zł - zostało wniesione w dniu …………………………….</w:t>
      </w:r>
      <w:r w:rsidR="008579A9" w:rsidRPr="007D233F">
        <w:rPr>
          <w:rFonts w:ascii="Times New Roman" w:hAnsi="Times New Roman"/>
          <w:color w:val="000000" w:themeColor="text1"/>
          <w:sz w:val="24"/>
        </w:rPr>
        <w:tab/>
        <w:t xml:space="preserve"> w formie </w:t>
      </w:r>
      <w:r w:rsidR="008579A9" w:rsidRPr="007D233F">
        <w:rPr>
          <w:rFonts w:ascii="Times New Roman" w:hAnsi="Times New Roman"/>
          <w:color w:val="000000" w:themeColor="text1"/>
          <w:sz w:val="24"/>
        </w:rPr>
        <w:tab/>
      </w:r>
    </w:p>
    <w:p w:rsidR="00B65807" w:rsidRPr="007D233F" w:rsidRDefault="00B65807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7D233F">
        <w:rPr>
          <w:rFonts w:ascii="Times New Roman" w:hAnsi="Times New Roman"/>
          <w:color w:val="000000" w:themeColor="text1"/>
          <w:sz w:val="24"/>
        </w:rPr>
        <w:t>Jako osobę do kontaktów z Zamawiającym w ramach prowadzonego postępowania o udzielenie zamówienia publicznego wskazujemy:</w:t>
      </w:r>
    </w:p>
    <w:p w:rsidR="00B65807" w:rsidRPr="007D233F" w:rsidRDefault="00B65807" w:rsidP="002E0296">
      <w:pPr>
        <w:tabs>
          <w:tab w:val="left" w:leader="dot" w:pos="9639"/>
        </w:tabs>
        <w:ind w:left="397"/>
        <w:rPr>
          <w:rFonts w:ascii="Times New Roman" w:hAnsi="Times New Roman"/>
          <w:snapToGrid w:val="0"/>
          <w:color w:val="000000" w:themeColor="text1"/>
          <w:sz w:val="24"/>
        </w:rPr>
      </w:pPr>
      <w:r w:rsidRPr="007D233F">
        <w:rPr>
          <w:rFonts w:ascii="Times New Roman" w:hAnsi="Times New Roman"/>
          <w:snapToGrid w:val="0"/>
          <w:color w:val="000000" w:themeColor="text1"/>
          <w:sz w:val="24"/>
        </w:rPr>
        <w:t>Imię i nazwisko:</w:t>
      </w:r>
      <w:r w:rsidRPr="007D233F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:rsidR="00B65807" w:rsidRPr="007D233F" w:rsidRDefault="00B65807" w:rsidP="002E0296">
      <w:pPr>
        <w:tabs>
          <w:tab w:val="left" w:leader="dot" w:pos="9639"/>
        </w:tabs>
        <w:ind w:left="397"/>
        <w:rPr>
          <w:rFonts w:ascii="Times New Roman" w:hAnsi="Times New Roman"/>
          <w:snapToGrid w:val="0"/>
          <w:color w:val="000000" w:themeColor="text1"/>
          <w:sz w:val="24"/>
        </w:rPr>
      </w:pPr>
      <w:r w:rsidRPr="007D233F">
        <w:rPr>
          <w:rFonts w:ascii="Times New Roman" w:hAnsi="Times New Roman"/>
          <w:snapToGrid w:val="0"/>
          <w:color w:val="000000" w:themeColor="text1"/>
          <w:sz w:val="24"/>
        </w:rPr>
        <w:t>adres poczty elektronicznej:</w:t>
      </w:r>
      <w:r w:rsidRPr="007D233F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:rsidR="00B65807" w:rsidRPr="007D233F" w:rsidRDefault="00B65807" w:rsidP="002E0296">
      <w:pPr>
        <w:tabs>
          <w:tab w:val="left" w:leader="dot" w:pos="9639"/>
        </w:tabs>
        <w:ind w:left="397"/>
        <w:rPr>
          <w:rFonts w:ascii="Times New Roman" w:hAnsi="Times New Roman"/>
          <w:snapToGrid w:val="0"/>
          <w:color w:val="000000" w:themeColor="text1"/>
          <w:sz w:val="24"/>
        </w:rPr>
      </w:pPr>
      <w:r w:rsidRPr="007D233F">
        <w:rPr>
          <w:rFonts w:ascii="Times New Roman" w:hAnsi="Times New Roman"/>
          <w:snapToGrid w:val="0"/>
          <w:color w:val="000000" w:themeColor="text1"/>
          <w:sz w:val="24"/>
        </w:rPr>
        <w:t>numer faksu:</w:t>
      </w:r>
      <w:r w:rsidRPr="007D233F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:rsidR="00C75A6B" w:rsidRPr="007D233F" w:rsidRDefault="00C75A6B" w:rsidP="00C75A6B">
      <w:pPr>
        <w:tabs>
          <w:tab w:val="left" w:pos="6804"/>
          <w:tab w:val="left" w:pos="8789"/>
        </w:tabs>
        <w:ind w:left="357"/>
        <w:rPr>
          <w:rFonts w:ascii="Times New Roman" w:hAnsi="Times New Roman"/>
          <w:color w:val="000000" w:themeColor="text1"/>
          <w:sz w:val="24"/>
        </w:rPr>
      </w:pPr>
    </w:p>
    <w:p w:rsidR="00E53CC4" w:rsidRPr="007D233F" w:rsidRDefault="00E53CC4" w:rsidP="00E53CC4">
      <w:pPr>
        <w:numPr>
          <w:ilvl w:val="0"/>
          <w:numId w:val="5"/>
        </w:numPr>
        <w:tabs>
          <w:tab w:val="num" w:pos="360"/>
          <w:tab w:val="left" w:pos="6804"/>
          <w:tab w:val="left" w:pos="8789"/>
        </w:tabs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7D233F">
        <w:rPr>
          <w:rFonts w:ascii="Times New Roman" w:hAnsi="Times New Roman"/>
          <w:color w:val="000000" w:themeColor="text1"/>
          <w:sz w:val="24"/>
        </w:rPr>
        <w:t>Oświadczamy, iż należymy do kategorii mikroprzedsiębiorstw oraz małych i średnich przedsiębiorstw w rozumieniu Załącznika nr 1 do Rozporządzenia Komisji (UE) Nr 651/2014 z dnia 17 czerwca 2014 r. uznającego niektóre rodzaje pomocy za zgodne z rynkiem wewnętrznym w zastosowaniu art. 107 i 108 Traktatu</w:t>
      </w:r>
      <w:r w:rsidR="00963830" w:rsidRPr="007D233F">
        <w:rPr>
          <w:rFonts w:ascii="Times New Roman" w:hAnsi="Times New Roman"/>
          <w:color w:val="000000" w:themeColor="text1"/>
          <w:sz w:val="24"/>
        </w:rPr>
        <w:t xml:space="preserve"> </w:t>
      </w:r>
      <w:r w:rsidR="00963830" w:rsidRPr="007D233F">
        <w:rPr>
          <w:rFonts w:ascii="Times New Roman" w:hAnsi="Times New Roman"/>
          <w:i/>
          <w:color w:val="000000" w:themeColor="text1"/>
          <w:szCs w:val="20"/>
        </w:rPr>
        <w:t>(zaznaczyć właściwe)</w:t>
      </w:r>
      <w:r w:rsidRPr="007D233F">
        <w:rPr>
          <w:rFonts w:ascii="Times New Roman" w:hAnsi="Times New Roman"/>
          <w:color w:val="000000" w:themeColor="text1"/>
          <w:sz w:val="24"/>
        </w:rPr>
        <w:t>:</w:t>
      </w:r>
    </w:p>
    <w:p w:rsidR="00963830" w:rsidRPr="007D233F" w:rsidRDefault="00963830" w:rsidP="00963830">
      <w:pPr>
        <w:tabs>
          <w:tab w:val="num" w:pos="2268"/>
          <w:tab w:val="left" w:pos="6804"/>
        </w:tabs>
        <w:ind w:left="357"/>
        <w:rPr>
          <w:rFonts w:ascii="Times New Roman" w:hAnsi="Times New Roman"/>
          <w:color w:val="000000" w:themeColor="text1"/>
          <w:sz w:val="24"/>
        </w:rPr>
      </w:pPr>
      <w:r w:rsidRPr="007D233F">
        <w:rPr>
          <w:rFonts w:ascii="Times New Roman" w:hAnsi="Times New Roman"/>
          <w:color w:val="000000" w:themeColor="text1"/>
          <w:sz w:val="24"/>
        </w:rPr>
        <w:tab/>
      </w:r>
      <w:r w:rsidRPr="007D233F">
        <w:rPr>
          <w:rFonts w:ascii="Times New Roman" w:hAnsi="Times New Roman"/>
          <w:color w:val="000000" w:themeColor="text1"/>
          <w:sz w:val="24"/>
        </w:rPr>
        <w:sym w:font="Symbol" w:char="F07F"/>
      </w:r>
      <w:r w:rsidRPr="007D233F">
        <w:rPr>
          <w:rFonts w:ascii="Times New Roman" w:hAnsi="Times New Roman"/>
          <w:color w:val="000000" w:themeColor="text1"/>
          <w:sz w:val="24"/>
        </w:rPr>
        <w:t xml:space="preserve"> TAK,</w:t>
      </w:r>
      <w:r w:rsidRPr="007D233F">
        <w:rPr>
          <w:rFonts w:ascii="Times New Roman" w:hAnsi="Times New Roman"/>
          <w:color w:val="000000" w:themeColor="text1"/>
          <w:sz w:val="24"/>
        </w:rPr>
        <w:tab/>
      </w:r>
      <w:r w:rsidRPr="007D233F">
        <w:rPr>
          <w:rFonts w:ascii="Times New Roman" w:hAnsi="Times New Roman"/>
          <w:color w:val="000000" w:themeColor="text1"/>
          <w:sz w:val="24"/>
        </w:rPr>
        <w:sym w:font="Symbol" w:char="F07F"/>
      </w:r>
      <w:r w:rsidRPr="007D233F">
        <w:rPr>
          <w:rFonts w:ascii="Times New Roman" w:hAnsi="Times New Roman"/>
          <w:color w:val="000000" w:themeColor="text1"/>
          <w:sz w:val="24"/>
        </w:rPr>
        <w:t xml:space="preserve"> NIE</w:t>
      </w:r>
    </w:p>
    <w:p w:rsidR="001D27DF" w:rsidRPr="007D233F" w:rsidRDefault="001D27DF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7D233F">
        <w:rPr>
          <w:rFonts w:ascii="Times New Roman" w:hAnsi="Times New Roman"/>
          <w:color w:val="000000" w:themeColor="text1"/>
          <w:sz w:val="24"/>
        </w:rPr>
        <w:t>Ofertę składamy na ……... kolejno ponumerowanych stronach.</w:t>
      </w:r>
    </w:p>
    <w:p w:rsidR="00B65807" w:rsidRPr="007D233F" w:rsidRDefault="00B65807" w:rsidP="007D25A1">
      <w:pPr>
        <w:tabs>
          <w:tab w:val="left" w:pos="0"/>
          <w:tab w:val="left" w:pos="540"/>
          <w:tab w:val="left" w:leader="dot" w:pos="2160"/>
          <w:tab w:val="left" w:pos="4680"/>
          <w:tab w:val="left" w:leader="dot" w:pos="9639"/>
        </w:tabs>
        <w:spacing w:before="480"/>
        <w:rPr>
          <w:rFonts w:ascii="Times New Roman" w:hAnsi="Times New Roman"/>
          <w:color w:val="000000" w:themeColor="text1"/>
          <w:sz w:val="24"/>
        </w:rPr>
      </w:pPr>
      <w:r w:rsidRPr="007D233F">
        <w:rPr>
          <w:rFonts w:ascii="Times New Roman" w:hAnsi="Times New Roman"/>
          <w:color w:val="000000" w:themeColor="text1"/>
          <w:sz w:val="24"/>
        </w:rPr>
        <w:tab/>
      </w:r>
      <w:r w:rsidRPr="007D233F">
        <w:rPr>
          <w:rFonts w:ascii="Times New Roman" w:hAnsi="Times New Roman"/>
          <w:color w:val="000000" w:themeColor="text1"/>
          <w:sz w:val="24"/>
        </w:rPr>
        <w:tab/>
      </w:r>
      <w:r w:rsidRPr="007D233F">
        <w:rPr>
          <w:rFonts w:ascii="Times New Roman" w:hAnsi="Times New Roman"/>
          <w:color w:val="000000" w:themeColor="text1"/>
          <w:sz w:val="24"/>
        </w:rPr>
        <w:tab/>
      </w:r>
      <w:r w:rsidRPr="007D233F">
        <w:rPr>
          <w:rFonts w:ascii="Times New Roman" w:hAnsi="Times New Roman"/>
          <w:color w:val="000000" w:themeColor="text1"/>
          <w:sz w:val="24"/>
        </w:rPr>
        <w:tab/>
      </w:r>
    </w:p>
    <w:p w:rsidR="00B65807" w:rsidRPr="007D233F" w:rsidRDefault="00B65807" w:rsidP="002E0296">
      <w:pPr>
        <w:tabs>
          <w:tab w:val="center" w:pos="1260"/>
          <w:tab w:val="center" w:pos="7200"/>
        </w:tabs>
        <w:rPr>
          <w:rFonts w:ascii="Times New Roman" w:hAnsi="Times New Roman"/>
          <w:color w:val="000000" w:themeColor="text1"/>
          <w:szCs w:val="20"/>
        </w:rPr>
      </w:pPr>
      <w:r w:rsidRPr="007D233F">
        <w:rPr>
          <w:rFonts w:ascii="Times New Roman" w:hAnsi="Times New Roman"/>
          <w:color w:val="000000" w:themeColor="text1"/>
          <w:szCs w:val="20"/>
        </w:rPr>
        <w:tab/>
        <w:t xml:space="preserve">(data) </w:t>
      </w:r>
      <w:r w:rsidRPr="007D233F">
        <w:rPr>
          <w:rFonts w:ascii="Times New Roman" w:hAnsi="Times New Roman"/>
          <w:color w:val="000000" w:themeColor="text1"/>
          <w:szCs w:val="20"/>
        </w:rPr>
        <w:tab/>
        <w:t>(pieczęć i podpis osób/osoby uprawnionej do reprezentowania</w:t>
      </w:r>
      <w:r w:rsidRPr="007D233F">
        <w:rPr>
          <w:rFonts w:ascii="Times New Roman" w:hAnsi="Times New Roman"/>
          <w:color w:val="000000" w:themeColor="text1"/>
          <w:szCs w:val="20"/>
        </w:rPr>
        <w:br/>
      </w:r>
      <w:r w:rsidRPr="007D233F">
        <w:rPr>
          <w:rFonts w:ascii="Times New Roman" w:hAnsi="Times New Roman"/>
          <w:color w:val="000000" w:themeColor="text1"/>
          <w:szCs w:val="20"/>
        </w:rPr>
        <w:tab/>
      </w:r>
      <w:r w:rsidRPr="007D233F">
        <w:rPr>
          <w:rFonts w:ascii="Times New Roman" w:hAnsi="Times New Roman"/>
          <w:color w:val="000000" w:themeColor="text1"/>
          <w:szCs w:val="20"/>
        </w:rPr>
        <w:tab/>
        <w:t>Wykonawcy i składania oświadczeń woli w jego imieniu)</w:t>
      </w:r>
    </w:p>
    <w:p w:rsidR="00B65807" w:rsidRPr="007D233F" w:rsidRDefault="00B65807" w:rsidP="002E0296">
      <w:pPr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7D233F">
        <w:rPr>
          <w:rFonts w:ascii="Times New Roman" w:hAnsi="Times New Roman"/>
          <w:b/>
          <w:color w:val="000000" w:themeColor="text1"/>
          <w:sz w:val="24"/>
        </w:rPr>
        <w:t>*</w:t>
      </w:r>
      <w:r w:rsidRPr="007D233F">
        <w:rPr>
          <w:rFonts w:ascii="Times New Roman" w:hAnsi="Times New Roman"/>
          <w:b/>
          <w:color w:val="000000" w:themeColor="text1"/>
          <w:sz w:val="24"/>
        </w:rPr>
        <w:tab/>
        <w:t>w przypadku osób fizycznych składających ofertę zgodnie z art. 43</w:t>
      </w:r>
      <w:r w:rsidRPr="007D233F">
        <w:rPr>
          <w:rFonts w:ascii="Times New Roman" w:hAnsi="Times New Roman"/>
          <w:b/>
          <w:color w:val="000000" w:themeColor="text1"/>
          <w:sz w:val="24"/>
          <w:vertAlign w:val="superscript"/>
        </w:rPr>
        <w:t>4</w:t>
      </w:r>
      <w:r w:rsidRPr="007D233F">
        <w:rPr>
          <w:rFonts w:ascii="Times New Roman" w:hAnsi="Times New Roman"/>
          <w:b/>
          <w:color w:val="000000" w:themeColor="text1"/>
          <w:sz w:val="24"/>
        </w:rPr>
        <w:t xml:space="preserve"> Kodek</w:t>
      </w:r>
      <w:r w:rsidR="00111F84" w:rsidRPr="007D233F">
        <w:rPr>
          <w:rFonts w:ascii="Times New Roman" w:hAnsi="Times New Roman"/>
          <w:b/>
          <w:color w:val="000000" w:themeColor="text1"/>
          <w:sz w:val="24"/>
        </w:rPr>
        <w:t>s</w:t>
      </w:r>
      <w:r w:rsidRPr="007D233F">
        <w:rPr>
          <w:rFonts w:ascii="Times New Roman" w:hAnsi="Times New Roman"/>
          <w:b/>
          <w:color w:val="000000" w:themeColor="text1"/>
          <w:sz w:val="24"/>
        </w:rPr>
        <w:t>u Cywilnego nazwą (firmą) osoby fizycznej jest jej imię i nazwisko, w przypadku spółki cywilnej należy wpisać imiona i</w:t>
      </w:r>
      <w:r w:rsidR="00A71F4F" w:rsidRPr="007D233F">
        <w:rPr>
          <w:rFonts w:ascii="Times New Roman" w:hAnsi="Times New Roman"/>
          <w:b/>
          <w:color w:val="000000" w:themeColor="text1"/>
          <w:sz w:val="24"/>
        </w:rPr>
        <w:t xml:space="preserve"> nazwiska wszystkich wspólników</w:t>
      </w:r>
    </w:p>
    <w:p w:rsidR="00DD62FF" w:rsidRPr="007D233F" w:rsidRDefault="00A71F4F" w:rsidP="002E0296">
      <w:pPr>
        <w:ind w:left="397" w:hanging="397"/>
        <w:rPr>
          <w:rFonts w:ascii="Times New Roman" w:eastAsia="Calibri" w:hAnsi="Times New Roman"/>
          <w:b/>
          <w:color w:val="000000" w:themeColor="text1"/>
          <w:sz w:val="24"/>
        </w:rPr>
      </w:pPr>
      <w:r w:rsidRPr="007D233F">
        <w:rPr>
          <w:rFonts w:ascii="Times New Roman" w:hAnsi="Times New Roman"/>
          <w:b/>
          <w:color w:val="000000" w:themeColor="text1"/>
          <w:sz w:val="24"/>
        </w:rPr>
        <w:t>**</w:t>
      </w:r>
      <w:r w:rsidRPr="007D233F">
        <w:rPr>
          <w:rFonts w:ascii="Times New Roman" w:hAnsi="Times New Roman"/>
          <w:b/>
          <w:color w:val="000000" w:themeColor="text1"/>
          <w:sz w:val="24"/>
        </w:rPr>
        <w:tab/>
      </w:r>
      <w:r w:rsidR="004A3C89" w:rsidRPr="007D233F">
        <w:rPr>
          <w:rFonts w:ascii="Times New Roman" w:hAnsi="Times New Roman"/>
          <w:b/>
          <w:color w:val="000000" w:themeColor="text1"/>
          <w:sz w:val="24"/>
        </w:rPr>
        <w:t>jeżeli wybór oferty Wykonawcy będzie prowadzić do powstania u Zamawiającego obowiązku podatkowego zgodnie z przepisami o podatku od towarów i usług</w:t>
      </w:r>
      <w:r w:rsidR="004A3C89" w:rsidRPr="007D233F">
        <w:rPr>
          <w:rFonts w:ascii="Times New Roman" w:eastAsia="Calibri" w:hAnsi="Times New Roman"/>
          <w:b/>
          <w:color w:val="000000" w:themeColor="text1"/>
          <w:sz w:val="24"/>
        </w:rPr>
        <w:t xml:space="preserve"> </w:t>
      </w:r>
      <w:r w:rsidR="00D71216" w:rsidRPr="007D233F">
        <w:rPr>
          <w:rFonts w:ascii="Times New Roman" w:eastAsia="Calibri" w:hAnsi="Times New Roman"/>
          <w:b/>
          <w:color w:val="000000" w:themeColor="text1"/>
          <w:sz w:val="24"/>
        </w:rPr>
        <w:t xml:space="preserve">do Ceny brutto oferty nie dolicza się podatku VAT od wartości pozycji wskazanych w tabeli z pkt </w:t>
      </w:r>
      <w:r w:rsidR="007D233F">
        <w:rPr>
          <w:rFonts w:ascii="Times New Roman" w:eastAsia="Calibri" w:hAnsi="Times New Roman"/>
          <w:b/>
          <w:color w:val="000000" w:themeColor="text1"/>
          <w:sz w:val="24"/>
        </w:rPr>
        <w:t>4</w:t>
      </w:r>
      <w:r w:rsidR="00D71216" w:rsidRPr="007D233F">
        <w:rPr>
          <w:rFonts w:ascii="Times New Roman" w:eastAsia="Calibri" w:hAnsi="Times New Roman"/>
          <w:b/>
          <w:color w:val="000000" w:themeColor="text1"/>
          <w:sz w:val="24"/>
        </w:rPr>
        <w:t xml:space="preserve"> Formularza ofertowego. W takim wypadku zastosowanie znajduje pkt 14.</w:t>
      </w:r>
      <w:r w:rsidR="00347978" w:rsidRPr="007D233F">
        <w:rPr>
          <w:rFonts w:ascii="Times New Roman" w:eastAsia="Calibri" w:hAnsi="Times New Roman"/>
          <w:b/>
          <w:color w:val="000000" w:themeColor="text1"/>
          <w:sz w:val="24"/>
        </w:rPr>
        <w:t>5</w:t>
      </w:r>
      <w:r w:rsidR="00D71216" w:rsidRPr="007D233F">
        <w:rPr>
          <w:rFonts w:ascii="Times New Roman" w:eastAsia="Calibri" w:hAnsi="Times New Roman"/>
          <w:b/>
          <w:color w:val="000000" w:themeColor="text1"/>
          <w:sz w:val="24"/>
        </w:rPr>
        <w:t xml:space="preserve"> SIWZ</w:t>
      </w:r>
    </w:p>
    <w:p w:rsidR="000240B6" w:rsidRPr="007D233F" w:rsidRDefault="00B65807" w:rsidP="002E0296">
      <w:pPr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7D233F">
        <w:rPr>
          <w:rFonts w:ascii="Times New Roman" w:hAnsi="Times New Roman"/>
          <w:b/>
          <w:color w:val="000000" w:themeColor="text1"/>
          <w:sz w:val="24"/>
        </w:rPr>
        <w:t>**</w:t>
      </w:r>
      <w:r w:rsidR="00A71F4F" w:rsidRPr="007D233F">
        <w:rPr>
          <w:rFonts w:ascii="Times New Roman" w:hAnsi="Times New Roman"/>
          <w:b/>
          <w:color w:val="000000" w:themeColor="text1"/>
          <w:sz w:val="24"/>
        </w:rPr>
        <w:t>*</w:t>
      </w:r>
      <w:r w:rsidRPr="007D233F">
        <w:rPr>
          <w:rFonts w:ascii="Times New Roman" w:hAnsi="Times New Roman"/>
          <w:b/>
          <w:color w:val="000000" w:themeColor="text1"/>
          <w:sz w:val="24"/>
        </w:rPr>
        <w:tab/>
        <w:t>niepotrzebne skreślić</w:t>
      </w:r>
    </w:p>
    <w:sectPr w:rsidR="000240B6" w:rsidRPr="007D233F" w:rsidSect="0067017B">
      <w:footerReference w:type="default" r:id="rId7"/>
      <w:pgSz w:w="11907" w:h="16840" w:code="9"/>
      <w:pgMar w:top="1134" w:right="1134" w:bottom="1134" w:left="1134" w:header="709" w:footer="3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2D3B" w:rsidRDefault="00B72D3B">
      <w:r>
        <w:separator/>
      </w:r>
    </w:p>
  </w:endnote>
  <w:endnote w:type="continuationSeparator" w:id="0">
    <w:p w:rsidR="00B72D3B" w:rsidRDefault="00B72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408F" w:rsidRPr="00BB3717" w:rsidRDefault="007B4E01" w:rsidP="00BB3717">
    <w:pPr>
      <w:pStyle w:val="Stopka"/>
      <w:jc w:val="center"/>
      <w:rPr>
        <w:rFonts w:ascii="Times New Roman" w:hAnsi="Times New Roman"/>
      </w:rPr>
    </w:pPr>
    <w:r w:rsidRPr="00106190">
      <w:rPr>
        <w:rFonts w:ascii="Times New Roman" w:hAnsi="Times New Roman"/>
      </w:rPr>
      <w:fldChar w:fldCharType="begin"/>
    </w:r>
    <w:r w:rsidR="00BA408F" w:rsidRPr="00106190">
      <w:rPr>
        <w:rFonts w:ascii="Times New Roman" w:hAnsi="Times New Roman"/>
      </w:rPr>
      <w:instrText>PAGE   \* MERGEFORMAT</w:instrText>
    </w:r>
    <w:r w:rsidRPr="00106190">
      <w:rPr>
        <w:rFonts w:ascii="Times New Roman" w:hAnsi="Times New Roman"/>
      </w:rPr>
      <w:fldChar w:fldCharType="separate"/>
    </w:r>
    <w:r w:rsidR="008A0912">
      <w:rPr>
        <w:rFonts w:ascii="Times New Roman" w:hAnsi="Times New Roman"/>
        <w:noProof/>
      </w:rPr>
      <w:t>2</w:t>
    </w:r>
    <w:r w:rsidRPr="00106190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2D3B" w:rsidRDefault="00B72D3B">
      <w:r>
        <w:separator/>
      </w:r>
    </w:p>
  </w:footnote>
  <w:footnote w:type="continuationSeparator" w:id="0">
    <w:p w:rsidR="00B72D3B" w:rsidRDefault="00B72D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317C19"/>
    <w:multiLevelType w:val="hybridMultilevel"/>
    <w:tmpl w:val="02921008"/>
    <w:lvl w:ilvl="0" w:tplc="56C67AA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4"/>
  </w:num>
  <w:num w:numId="4">
    <w:abstractNumId w:val="10"/>
  </w:num>
  <w:num w:numId="5">
    <w:abstractNumId w:val="15"/>
  </w:num>
  <w:num w:numId="6">
    <w:abstractNumId w:val="19"/>
  </w:num>
  <w:num w:numId="7">
    <w:abstractNumId w:val="13"/>
  </w:num>
  <w:num w:numId="8">
    <w:abstractNumId w:val="5"/>
  </w:num>
  <w:num w:numId="9">
    <w:abstractNumId w:val="18"/>
  </w:num>
  <w:num w:numId="10">
    <w:abstractNumId w:val="8"/>
  </w:num>
  <w:num w:numId="11">
    <w:abstractNumId w:val="17"/>
  </w:num>
  <w:num w:numId="12">
    <w:abstractNumId w:val="6"/>
  </w:num>
  <w:num w:numId="13">
    <w:abstractNumId w:val="11"/>
  </w:num>
  <w:num w:numId="14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3FE"/>
    <w:rsid w:val="00000636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B4C"/>
    <w:rsid w:val="000240B6"/>
    <w:rsid w:val="0002433A"/>
    <w:rsid w:val="00024D14"/>
    <w:rsid w:val="00025570"/>
    <w:rsid w:val="00025971"/>
    <w:rsid w:val="00025AAC"/>
    <w:rsid w:val="00026700"/>
    <w:rsid w:val="0002725D"/>
    <w:rsid w:val="00027877"/>
    <w:rsid w:val="00032668"/>
    <w:rsid w:val="00032EC5"/>
    <w:rsid w:val="0003403C"/>
    <w:rsid w:val="0003498A"/>
    <w:rsid w:val="00034B5D"/>
    <w:rsid w:val="00034EED"/>
    <w:rsid w:val="0003617D"/>
    <w:rsid w:val="00036FB5"/>
    <w:rsid w:val="0004009A"/>
    <w:rsid w:val="00040621"/>
    <w:rsid w:val="000411CB"/>
    <w:rsid w:val="0004176D"/>
    <w:rsid w:val="000437BE"/>
    <w:rsid w:val="000442B1"/>
    <w:rsid w:val="000444A7"/>
    <w:rsid w:val="000454C0"/>
    <w:rsid w:val="00045A77"/>
    <w:rsid w:val="0004674A"/>
    <w:rsid w:val="00046DD3"/>
    <w:rsid w:val="00047AD9"/>
    <w:rsid w:val="000505D0"/>
    <w:rsid w:val="00051FBC"/>
    <w:rsid w:val="00052443"/>
    <w:rsid w:val="00052546"/>
    <w:rsid w:val="0006090E"/>
    <w:rsid w:val="00061093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80266"/>
    <w:rsid w:val="000802BB"/>
    <w:rsid w:val="0008092E"/>
    <w:rsid w:val="0008138F"/>
    <w:rsid w:val="00081780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5B51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0BE"/>
    <w:rsid w:val="000E6F81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D04"/>
    <w:rsid w:val="00185D25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DE7"/>
    <w:rsid w:val="001B0232"/>
    <w:rsid w:val="001B1013"/>
    <w:rsid w:val="001B2873"/>
    <w:rsid w:val="001B2961"/>
    <w:rsid w:val="001B2E8E"/>
    <w:rsid w:val="001B30BD"/>
    <w:rsid w:val="001B3419"/>
    <w:rsid w:val="001B38FC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6B6C"/>
    <w:rsid w:val="00217270"/>
    <w:rsid w:val="00217793"/>
    <w:rsid w:val="00217797"/>
    <w:rsid w:val="002177C7"/>
    <w:rsid w:val="0022171D"/>
    <w:rsid w:val="002223DD"/>
    <w:rsid w:val="002228E1"/>
    <w:rsid w:val="00224160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0EA9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60B"/>
    <w:rsid w:val="002637B3"/>
    <w:rsid w:val="002648DE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D33"/>
    <w:rsid w:val="002A14E2"/>
    <w:rsid w:val="002A2727"/>
    <w:rsid w:val="002A2DC0"/>
    <w:rsid w:val="002A353D"/>
    <w:rsid w:val="002A36C7"/>
    <w:rsid w:val="002A43DA"/>
    <w:rsid w:val="002A4FF8"/>
    <w:rsid w:val="002A5B43"/>
    <w:rsid w:val="002A6320"/>
    <w:rsid w:val="002A6A4B"/>
    <w:rsid w:val="002A6ABF"/>
    <w:rsid w:val="002A733F"/>
    <w:rsid w:val="002A7D9C"/>
    <w:rsid w:val="002B1594"/>
    <w:rsid w:val="002B3509"/>
    <w:rsid w:val="002B37A7"/>
    <w:rsid w:val="002B43E9"/>
    <w:rsid w:val="002B4432"/>
    <w:rsid w:val="002B5369"/>
    <w:rsid w:val="002B55AB"/>
    <w:rsid w:val="002B601E"/>
    <w:rsid w:val="002B7175"/>
    <w:rsid w:val="002B770C"/>
    <w:rsid w:val="002B7D05"/>
    <w:rsid w:val="002B7D9F"/>
    <w:rsid w:val="002C00BA"/>
    <w:rsid w:val="002C0460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9E3"/>
    <w:rsid w:val="002C4DBD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E0F"/>
    <w:rsid w:val="002E0296"/>
    <w:rsid w:val="002E0499"/>
    <w:rsid w:val="002E0533"/>
    <w:rsid w:val="002E0B20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194B"/>
    <w:rsid w:val="003024B3"/>
    <w:rsid w:val="003035AC"/>
    <w:rsid w:val="00304C86"/>
    <w:rsid w:val="00305A07"/>
    <w:rsid w:val="00305BFF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325F"/>
    <w:rsid w:val="003547F4"/>
    <w:rsid w:val="00354BCF"/>
    <w:rsid w:val="003558C1"/>
    <w:rsid w:val="0035781B"/>
    <w:rsid w:val="00357BBE"/>
    <w:rsid w:val="00357C94"/>
    <w:rsid w:val="00360372"/>
    <w:rsid w:val="003613C9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4D63"/>
    <w:rsid w:val="0037551E"/>
    <w:rsid w:val="003757DA"/>
    <w:rsid w:val="00375FC9"/>
    <w:rsid w:val="00376C04"/>
    <w:rsid w:val="003800A5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879"/>
    <w:rsid w:val="003A6BB3"/>
    <w:rsid w:val="003A7DED"/>
    <w:rsid w:val="003B103C"/>
    <w:rsid w:val="003B10D2"/>
    <w:rsid w:val="003B124A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381"/>
    <w:rsid w:val="003C27AD"/>
    <w:rsid w:val="003C3A0F"/>
    <w:rsid w:val="003C3C4F"/>
    <w:rsid w:val="003C5AF7"/>
    <w:rsid w:val="003C6064"/>
    <w:rsid w:val="003C7462"/>
    <w:rsid w:val="003C7CF8"/>
    <w:rsid w:val="003D1F31"/>
    <w:rsid w:val="003D24EB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F9B"/>
    <w:rsid w:val="003E5424"/>
    <w:rsid w:val="003E6D3B"/>
    <w:rsid w:val="003E6FCF"/>
    <w:rsid w:val="003E744A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974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2317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C89"/>
    <w:rsid w:val="004A3CF7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398A"/>
    <w:rsid w:val="004B3DA8"/>
    <w:rsid w:val="004B3E44"/>
    <w:rsid w:val="004B477B"/>
    <w:rsid w:val="004B4E92"/>
    <w:rsid w:val="004B5C8A"/>
    <w:rsid w:val="004B5E60"/>
    <w:rsid w:val="004B75FC"/>
    <w:rsid w:val="004B7E3E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B46"/>
    <w:rsid w:val="004D27A8"/>
    <w:rsid w:val="004D2858"/>
    <w:rsid w:val="004D31AE"/>
    <w:rsid w:val="004D3DF1"/>
    <w:rsid w:val="004D3EE0"/>
    <w:rsid w:val="004D6323"/>
    <w:rsid w:val="004D7FF8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2B63"/>
    <w:rsid w:val="004F2D42"/>
    <w:rsid w:val="004F418D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1E6D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6414"/>
    <w:rsid w:val="00586958"/>
    <w:rsid w:val="00586FFB"/>
    <w:rsid w:val="00587314"/>
    <w:rsid w:val="00590981"/>
    <w:rsid w:val="00591C0E"/>
    <w:rsid w:val="00591CB6"/>
    <w:rsid w:val="00593256"/>
    <w:rsid w:val="005933F6"/>
    <w:rsid w:val="0059478C"/>
    <w:rsid w:val="00594F85"/>
    <w:rsid w:val="0059677C"/>
    <w:rsid w:val="00597293"/>
    <w:rsid w:val="005A0C55"/>
    <w:rsid w:val="005A2BFD"/>
    <w:rsid w:val="005A34BA"/>
    <w:rsid w:val="005A3B44"/>
    <w:rsid w:val="005A42D6"/>
    <w:rsid w:val="005A638E"/>
    <w:rsid w:val="005A7CBE"/>
    <w:rsid w:val="005B0389"/>
    <w:rsid w:val="005B0689"/>
    <w:rsid w:val="005B1C54"/>
    <w:rsid w:val="005B31D9"/>
    <w:rsid w:val="005B32A6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49C4"/>
    <w:rsid w:val="005C4BA8"/>
    <w:rsid w:val="005C4F92"/>
    <w:rsid w:val="005C53D0"/>
    <w:rsid w:val="005C5CD7"/>
    <w:rsid w:val="005C6F6B"/>
    <w:rsid w:val="005C701D"/>
    <w:rsid w:val="005C787B"/>
    <w:rsid w:val="005D09CA"/>
    <w:rsid w:val="005D130C"/>
    <w:rsid w:val="005D140E"/>
    <w:rsid w:val="005D319A"/>
    <w:rsid w:val="005D3C31"/>
    <w:rsid w:val="005D4385"/>
    <w:rsid w:val="005D4BBB"/>
    <w:rsid w:val="005D5905"/>
    <w:rsid w:val="005D5F41"/>
    <w:rsid w:val="005D7F8E"/>
    <w:rsid w:val="005E11D2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9F5"/>
    <w:rsid w:val="00617046"/>
    <w:rsid w:val="00617396"/>
    <w:rsid w:val="006201A0"/>
    <w:rsid w:val="00622999"/>
    <w:rsid w:val="006229E3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2F23"/>
    <w:rsid w:val="00653133"/>
    <w:rsid w:val="006533FA"/>
    <w:rsid w:val="006537F3"/>
    <w:rsid w:val="00654930"/>
    <w:rsid w:val="00654AC5"/>
    <w:rsid w:val="006563C6"/>
    <w:rsid w:val="006566C4"/>
    <w:rsid w:val="006569E9"/>
    <w:rsid w:val="00657326"/>
    <w:rsid w:val="006578A3"/>
    <w:rsid w:val="00660F16"/>
    <w:rsid w:val="0066101E"/>
    <w:rsid w:val="00661E01"/>
    <w:rsid w:val="00662925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561"/>
    <w:rsid w:val="00684E70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3BB2"/>
    <w:rsid w:val="006947CA"/>
    <w:rsid w:val="00694F4F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1BCE"/>
    <w:rsid w:val="0070251E"/>
    <w:rsid w:val="00702552"/>
    <w:rsid w:val="00702B4E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4E01"/>
    <w:rsid w:val="007B554E"/>
    <w:rsid w:val="007B5C9A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33F"/>
    <w:rsid w:val="007D2566"/>
    <w:rsid w:val="007D25A1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DD9"/>
    <w:rsid w:val="007F2EEF"/>
    <w:rsid w:val="007F5FC9"/>
    <w:rsid w:val="00801B89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10F8"/>
    <w:rsid w:val="008915B6"/>
    <w:rsid w:val="00891CF8"/>
    <w:rsid w:val="00891E31"/>
    <w:rsid w:val="008923A9"/>
    <w:rsid w:val="008924D5"/>
    <w:rsid w:val="0089312F"/>
    <w:rsid w:val="00893552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912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1EE5"/>
    <w:rsid w:val="008B22D1"/>
    <w:rsid w:val="008B2527"/>
    <w:rsid w:val="008B2ED8"/>
    <w:rsid w:val="008B3B16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70EA"/>
    <w:rsid w:val="008C7A92"/>
    <w:rsid w:val="008C7AB3"/>
    <w:rsid w:val="008D0312"/>
    <w:rsid w:val="008D04C9"/>
    <w:rsid w:val="008D0DD0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F03D2"/>
    <w:rsid w:val="008F060F"/>
    <w:rsid w:val="008F0F1F"/>
    <w:rsid w:val="008F10F8"/>
    <w:rsid w:val="008F2173"/>
    <w:rsid w:val="008F4114"/>
    <w:rsid w:val="008F5D4A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5A1"/>
    <w:rsid w:val="00940F15"/>
    <w:rsid w:val="00942B24"/>
    <w:rsid w:val="009430B8"/>
    <w:rsid w:val="00943905"/>
    <w:rsid w:val="009439D0"/>
    <w:rsid w:val="009440B0"/>
    <w:rsid w:val="0094511E"/>
    <w:rsid w:val="009458C1"/>
    <w:rsid w:val="009461F5"/>
    <w:rsid w:val="00946B09"/>
    <w:rsid w:val="0094766E"/>
    <w:rsid w:val="0095005F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51C6"/>
    <w:rsid w:val="00995229"/>
    <w:rsid w:val="009958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262"/>
    <w:rsid w:val="009E0D08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E09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ED"/>
    <w:rsid w:val="00A4607C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6386"/>
    <w:rsid w:val="00A97233"/>
    <w:rsid w:val="00AA01D0"/>
    <w:rsid w:val="00AA03D6"/>
    <w:rsid w:val="00AA07B7"/>
    <w:rsid w:val="00AA0B97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72DB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B5"/>
    <w:rsid w:val="00AC28F9"/>
    <w:rsid w:val="00AC30F9"/>
    <w:rsid w:val="00AC4109"/>
    <w:rsid w:val="00AC4DD8"/>
    <w:rsid w:val="00AC7250"/>
    <w:rsid w:val="00AC77F5"/>
    <w:rsid w:val="00AC7D2D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D3B"/>
    <w:rsid w:val="00B72F4C"/>
    <w:rsid w:val="00B73052"/>
    <w:rsid w:val="00B737FC"/>
    <w:rsid w:val="00B74040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610D"/>
    <w:rsid w:val="00B968E9"/>
    <w:rsid w:val="00B9714B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C93"/>
    <w:rsid w:val="00BB36AB"/>
    <w:rsid w:val="00BB3717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EBC"/>
    <w:rsid w:val="00C16029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A6B"/>
    <w:rsid w:val="00C75DC8"/>
    <w:rsid w:val="00C76462"/>
    <w:rsid w:val="00C76EC1"/>
    <w:rsid w:val="00C77094"/>
    <w:rsid w:val="00C778CB"/>
    <w:rsid w:val="00C8021D"/>
    <w:rsid w:val="00C807B9"/>
    <w:rsid w:val="00C8182B"/>
    <w:rsid w:val="00C81A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293B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DC"/>
    <w:rsid w:val="00CD5F90"/>
    <w:rsid w:val="00CD6C85"/>
    <w:rsid w:val="00CD75DC"/>
    <w:rsid w:val="00CE006A"/>
    <w:rsid w:val="00CE114A"/>
    <w:rsid w:val="00CE11AC"/>
    <w:rsid w:val="00CE482C"/>
    <w:rsid w:val="00CE4837"/>
    <w:rsid w:val="00CE4E3C"/>
    <w:rsid w:val="00CE4FAE"/>
    <w:rsid w:val="00CE5188"/>
    <w:rsid w:val="00CE5986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993"/>
    <w:rsid w:val="00D159D6"/>
    <w:rsid w:val="00D15D5E"/>
    <w:rsid w:val="00D16518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0D2F"/>
    <w:rsid w:val="00D61FBC"/>
    <w:rsid w:val="00D6267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2291"/>
    <w:rsid w:val="00D92D5C"/>
    <w:rsid w:val="00D9375C"/>
    <w:rsid w:val="00D944AF"/>
    <w:rsid w:val="00D94C88"/>
    <w:rsid w:val="00D95534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0F0"/>
    <w:rsid w:val="00DD3FC4"/>
    <w:rsid w:val="00DD5819"/>
    <w:rsid w:val="00DD62FF"/>
    <w:rsid w:val="00DD6828"/>
    <w:rsid w:val="00DE1B0E"/>
    <w:rsid w:val="00DE322D"/>
    <w:rsid w:val="00DE352A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489C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2663"/>
    <w:rsid w:val="00E5275A"/>
    <w:rsid w:val="00E52993"/>
    <w:rsid w:val="00E5299A"/>
    <w:rsid w:val="00E52C7C"/>
    <w:rsid w:val="00E53374"/>
    <w:rsid w:val="00E53B53"/>
    <w:rsid w:val="00E53C04"/>
    <w:rsid w:val="00E53CC4"/>
    <w:rsid w:val="00E54DB0"/>
    <w:rsid w:val="00E54FD2"/>
    <w:rsid w:val="00E5546C"/>
    <w:rsid w:val="00E55814"/>
    <w:rsid w:val="00E56502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29E4"/>
    <w:rsid w:val="00E7646A"/>
    <w:rsid w:val="00E811F5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FA3"/>
    <w:rsid w:val="00EA31A6"/>
    <w:rsid w:val="00EA3BAE"/>
    <w:rsid w:val="00EA44C0"/>
    <w:rsid w:val="00EA4682"/>
    <w:rsid w:val="00EA4830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5507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3DE2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11E0"/>
    <w:rsid w:val="00EF2CEF"/>
    <w:rsid w:val="00EF2F0B"/>
    <w:rsid w:val="00EF36F5"/>
    <w:rsid w:val="00EF395F"/>
    <w:rsid w:val="00EF3C89"/>
    <w:rsid w:val="00EF527A"/>
    <w:rsid w:val="00EF52A8"/>
    <w:rsid w:val="00EF6D88"/>
    <w:rsid w:val="00EF711E"/>
    <w:rsid w:val="00EF780A"/>
    <w:rsid w:val="00F00372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21F0"/>
    <w:rsid w:val="00F230A0"/>
    <w:rsid w:val="00F233D7"/>
    <w:rsid w:val="00F2350E"/>
    <w:rsid w:val="00F23A55"/>
    <w:rsid w:val="00F24921"/>
    <w:rsid w:val="00F25DCA"/>
    <w:rsid w:val="00F2683F"/>
    <w:rsid w:val="00F26BB4"/>
    <w:rsid w:val="00F301AA"/>
    <w:rsid w:val="00F309FF"/>
    <w:rsid w:val="00F323BC"/>
    <w:rsid w:val="00F32C9D"/>
    <w:rsid w:val="00F34040"/>
    <w:rsid w:val="00F34B25"/>
    <w:rsid w:val="00F35AA7"/>
    <w:rsid w:val="00F367C5"/>
    <w:rsid w:val="00F36944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1C84"/>
    <w:rsid w:val="00F72416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E5F"/>
    <w:rsid w:val="00FE7133"/>
    <w:rsid w:val="00FE7C5A"/>
    <w:rsid w:val="00FF151C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5:docId w15:val="{F363D18C-F655-4645-AF4D-6C1BB24E2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10903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89355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89355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89355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89355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89355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89355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89355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89355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89355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89355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893552"/>
    <w:rPr>
      <w:rFonts w:cs="Arial"/>
      <w:color w:val="auto"/>
      <w:sz w:val="24"/>
      <w:lang w:eastAsia="pl-PL"/>
    </w:rPr>
  </w:style>
  <w:style w:type="character" w:customStyle="1" w:styleId="tekstdokbold">
    <w:name w:val="tekst dok. bold"/>
    <w:rsid w:val="00893552"/>
    <w:rPr>
      <w:b/>
      <w:bCs/>
    </w:rPr>
  </w:style>
  <w:style w:type="paragraph" w:customStyle="1" w:styleId="tekstdokumentu">
    <w:name w:val="tekst dokumentu"/>
    <w:basedOn w:val="Normalny"/>
    <w:autoRedefine/>
    <w:rsid w:val="00CD75DC"/>
    <w:pPr>
      <w:tabs>
        <w:tab w:val="right" w:pos="9639"/>
      </w:tabs>
      <w:jc w:val="center"/>
    </w:pPr>
    <w:rPr>
      <w:rFonts w:ascii="Times New Roman" w:hAnsi="Times New Roman"/>
      <w:noProof/>
      <w:color w:val="000000" w:themeColor="text1"/>
      <w:sz w:val="24"/>
      <w:lang w:eastAsia="pl-PL"/>
    </w:rPr>
  </w:style>
  <w:style w:type="paragraph" w:styleId="Tekstpodstawowywcity">
    <w:name w:val="Body Text Indent"/>
    <w:basedOn w:val="Normalny"/>
    <w:semiHidden/>
    <w:rsid w:val="0089355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89355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893552"/>
    <w:pPr>
      <w:ind w:left="360" w:hanging="360"/>
    </w:pPr>
  </w:style>
  <w:style w:type="paragraph" w:styleId="Tekstpodstawowywcity3">
    <w:name w:val="Body Text Indent 3"/>
    <w:basedOn w:val="Normalny"/>
    <w:semiHidden/>
    <w:rsid w:val="00893552"/>
    <w:pPr>
      <w:ind w:left="720" w:hanging="720"/>
    </w:pPr>
  </w:style>
  <w:style w:type="paragraph" w:styleId="Tekstpodstawowy2">
    <w:name w:val="Body Text 2"/>
    <w:basedOn w:val="Normalny"/>
    <w:semiHidden/>
    <w:rsid w:val="00893552"/>
  </w:style>
  <w:style w:type="character" w:customStyle="1" w:styleId="Tekstpodstawowy2Znak">
    <w:name w:val="Tekst podstawowy 2 Znak"/>
    <w:rsid w:val="0089355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89355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893552"/>
    <w:rPr>
      <w:color w:val="0000FF"/>
      <w:u w:val="single"/>
    </w:rPr>
  </w:style>
  <w:style w:type="paragraph" w:styleId="Nagwek">
    <w:name w:val="header"/>
    <w:basedOn w:val="Normalny"/>
    <w:link w:val="NagwekZnak"/>
    <w:rsid w:val="0089355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893552"/>
    <w:rPr>
      <w:szCs w:val="20"/>
    </w:rPr>
  </w:style>
  <w:style w:type="paragraph" w:styleId="NormalnyWeb">
    <w:name w:val="Normal (Web)"/>
    <w:basedOn w:val="Normalny"/>
    <w:semiHidden/>
    <w:rsid w:val="0089355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89355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89355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893552"/>
    <w:rPr>
      <w:b/>
      <w:bCs/>
    </w:rPr>
  </w:style>
  <w:style w:type="paragraph" w:customStyle="1" w:styleId="Styl1">
    <w:name w:val="Styl1"/>
    <w:basedOn w:val="Normalny"/>
    <w:rsid w:val="0089355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89355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89355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893552"/>
    <w:rPr>
      <w:i/>
      <w:iCs/>
    </w:rPr>
  </w:style>
  <w:style w:type="character" w:customStyle="1" w:styleId="linola1">
    <w:name w:val="linola1"/>
    <w:rsid w:val="0089355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89355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89355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89355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sz w:val="24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ascii="Times New Roman" w:eastAsia="Calibri" w:hAnsi="Times New Roman"/>
      <w:color w:val="auto"/>
      <w:sz w:val="24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1011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7068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Bartłomiej Michalak</cp:lastModifiedBy>
  <cp:revision>2</cp:revision>
  <cp:lastPrinted>2016-10-18T10:10:00Z</cp:lastPrinted>
  <dcterms:created xsi:type="dcterms:W3CDTF">2017-09-14T06:52:00Z</dcterms:created>
  <dcterms:modified xsi:type="dcterms:W3CDTF">2017-09-14T06:52:00Z</dcterms:modified>
</cp:coreProperties>
</file>